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0EDC" w:rsidRPr="00FA3472" w:rsidRDefault="00A20EDC" w:rsidP="00FA3472">
      <w:pPr>
        <w:spacing w:line="276" w:lineRule="auto"/>
        <w:rPr>
          <w:rFonts w:ascii="Garamond" w:hAnsi="Garamond"/>
          <w:b/>
        </w:rPr>
      </w:pPr>
      <w:r w:rsidRPr="00FA3472">
        <w:rPr>
          <w:rFonts w:ascii="Garamond" w:hAnsi="Garamond"/>
        </w:rPr>
        <w:tab/>
      </w:r>
      <w:r w:rsidRPr="00FA3472">
        <w:rPr>
          <w:rFonts w:ascii="Garamond" w:hAnsi="Garamond"/>
        </w:rPr>
        <w:tab/>
      </w:r>
      <w:r w:rsidRPr="00FA3472">
        <w:rPr>
          <w:rFonts w:ascii="Garamond" w:hAnsi="Garamond"/>
        </w:rPr>
        <w:tab/>
      </w:r>
      <w:r w:rsidRPr="00FA3472">
        <w:rPr>
          <w:rFonts w:ascii="Garamond" w:hAnsi="Garamond"/>
        </w:rPr>
        <w:tab/>
      </w:r>
      <w:r w:rsidRPr="00FA3472">
        <w:rPr>
          <w:rFonts w:ascii="Garamond" w:hAnsi="Garamond"/>
        </w:rPr>
        <w:tab/>
      </w:r>
      <w:r w:rsidRPr="00FA3472">
        <w:rPr>
          <w:rFonts w:ascii="Garamond" w:hAnsi="Garamond"/>
          <w:b/>
        </w:rPr>
        <w:t xml:space="preserve">UMOWA </w:t>
      </w:r>
      <w:r w:rsidR="00A16FBD" w:rsidRPr="00FA3472">
        <w:rPr>
          <w:rFonts w:ascii="Garamond" w:hAnsi="Garamond"/>
          <w:b/>
        </w:rPr>
        <w:t xml:space="preserve"> - WZÓR</w:t>
      </w:r>
    </w:p>
    <w:p w:rsidR="00A20EDC" w:rsidRPr="00FA3472" w:rsidRDefault="00A20EDC" w:rsidP="00FA3472">
      <w:pPr>
        <w:spacing w:line="276" w:lineRule="auto"/>
        <w:rPr>
          <w:rFonts w:ascii="Garamond" w:hAnsi="Garamond"/>
        </w:rPr>
      </w:pPr>
    </w:p>
    <w:p w:rsidR="00A20EDC" w:rsidRPr="00FA3472" w:rsidRDefault="00BD0CB0" w:rsidP="00FA3472">
      <w:pPr>
        <w:spacing w:line="276" w:lineRule="auto"/>
        <w:rPr>
          <w:rFonts w:ascii="Garamond" w:hAnsi="Garamond"/>
        </w:rPr>
      </w:pPr>
      <w:r w:rsidRPr="00FA3472">
        <w:rPr>
          <w:rFonts w:ascii="Garamond" w:hAnsi="Garamond"/>
        </w:rPr>
        <w:t>zaw</w:t>
      </w:r>
      <w:r w:rsidR="002E2FE6" w:rsidRPr="00FA3472">
        <w:rPr>
          <w:rFonts w:ascii="Garamond" w:hAnsi="Garamond"/>
        </w:rPr>
        <w:t xml:space="preserve">arta w dniu ……………… </w:t>
      </w:r>
      <w:r w:rsidR="00A20EDC" w:rsidRPr="00FA3472">
        <w:rPr>
          <w:rFonts w:ascii="Garamond" w:hAnsi="Garamond"/>
        </w:rPr>
        <w:t xml:space="preserve">w Zduńskiej Woli pomiędzy: </w:t>
      </w:r>
    </w:p>
    <w:p w:rsidR="00A20EDC" w:rsidRPr="00FA3472" w:rsidRDefault="00A20EDC" w:rsidP="00FA3472">
      <w:pPr>
        <w:spacing w:line="276" w:lineRule="auto"/>
        <w:rPr>
          <w:rFonts w:ascii="Garamond" w:hAnsi="Garamond"/>
        </w:rPr>
      </w:pPr>
    </w:p>
    <w:p w:rsidR="00A20EDC" w:rsidRPr="00FA3472" w:rsidRDefault="00BD0CB0" w:rsidP="00FA3472">
      <w:pPr>
        <w:spacing w:line="276" w:lineRule="auto"/>
        <w:jc w:val="both"/>
        <w:rPr>
          <w:rFonts w:ascii="Garamond" w:hAnsi="Garamond"/>
          <w:b/>
        </w:rPr>
      </w:pPr>
      <w:r w:rsidRPr="00FA3472">
        <w:rPr>
          <w:rFonts w:ascii="Garamond" w:hAnsi="Garamond"/>
          <w:b/>
        </w:rPr>
        <w:t xml:space="preserve">Zduńskowolskim Szpitalem Powiatowym Sp. z o.o. </w:t>
      </w:r>
      <w:r w:rsidR="00A20EDC" w:rsidRPr="00FA3472">
        <w:rPr>
          <w:rFonts w:ascii="Garamond" w:hAnsi="Garamond"/>
          <w:b/>
        </w:rPr>
        <w:t>w Zduńskiej Woli, 98-220 Zduńska Wola</w:t>
      </w:r>
      <w:r w:rsidR="00E933B1" w:rsidRPr="00FA3472">
        <w:rPr>
          <w:rFonts w:ascii="Garamond" w:hAnsi="Garamond"/>
          <w:b/>
        </w:rPr>
        <w:t>,</w:t>
      </w:r>
      <w:r w:rsidR="00A20EDC" w:rsidRPr="00FA3472">
        <w:rPr>
          <w:rFonts w:ascii="Garamond" w:hAnsi="Garamond"/>
          <w:b/>
        </w:rPr>
        <w:t xml:space="preserve"> ul.</w:t>
      </w:r>
      <w:r w:rsidR="00E933B1" w:rsidRPr="00FA3472">
        <w:rPr>
          <w:rFonts w:ascii="Garamond" w:hAnsi="Garamond"/>
          <w:b/>
        </w:rPr>
        <w:t> </w:t>
      </w:r>
      <w:r w:rsidR="00A20EDC" w:rsidRPr="00FA3472">
        <w:rPr>
          <w:rFonts w:ascii="Garamond" w:hAnsi="Garamond"/>
          <w:b/>
        </w:rPr>
        <w:t>Królewska 29</w:t>
      </w:r>
      <w:r w:rsidR="001355F1" w:rsidRPr="00FA3472">
        <w:rPr>
          <w:rFonts w:ascii="Garamond" w:hAnsi="Garamond"/>
          <w:b/>
        </w:rPr>
        <w:t xml:space="preserve">, </w:t>
      </w:r>
      <w:r w:rsidRPr="00FA3472">
        <w:rPr>
          <w:rFonts w:ascii="Garamond" w:hAnsi="Garamond"/>
          <w:b/>
        </w:rPr>
        <w:t>wpisan</w:t>
      </w:r>
      <w:r w:rsidR="00480CCE" w:rsidRPr="00FA3472">
        <w:rPr>
          <w:rFonts w:ascii="Garamond" w:hAnsi="Garamond"/>
          <w:b/>
        </w:rPr>
        <w:t>ą</w:t>
      </w:r>
      <w:r w:rsidRPr="00FA3472">
        <w:rPr>
          <w:rFonts w:ascii="Garamond" w:hAnsi="Garamond"/>
          <w:b/>
        </w:rPr>
        <w:t xml:space="preserve"> do Rejestru Przedsiębiorców </w:t>
      </w:r>
      <w:r w:rsidR="001D181C" w:rsidRPr="00FA3472">
        <w:rPr>
          <w:rFonts w:ascii="Garamond" w:hAnsi="Garamond"/>
          <w:b/>
        </w:rPr>
        <w:t xml:space="preserve">Krajowego Rejestru Sądowego pod numerem 445866, sąd rejestrowy: </w:t>
      </w:r>
      <w:r w:rsidRPr="00FA3472">
        <w:rPr>
          <w:rFonts w:ascii="Garamond" w:hAnsi="Garamond"/>
          <w:b/>
        </w:rPr>
        <w:t>Sąd Rejonowy dla Łodzi</w:t>
      </w:r>
      <w:r w:rsidR="001D181C" w:rsidRPr="00FA3472">
        <w:rPr>
          <w:rFonts w:ascii="Garamond" w:hAnsi="Garamond"/>
          <w:b/>
        </w:rPr>
        <w:t>-</w:t>
      </w:r>
      <w:r w:rsidRPr="00FA3472">
        <w:rPr>
          <w:rFonts w:ascii="Garamond" w:hAnsi="Garamond"/>
          <w:b/>
        </w:rPr>
        <w:t>Śródmieści</w:t>
      </w:r>
      <w:r w:rsidR="001D181C" w:rsidRPr="00FA3472">
        <w:rPr>
          <w:rFonts w:ascii="Garamond" w:hAnsi="Garamond"/>
          <w:b/>
        </w:rPr>
        <w:t>a</w:t>
      </w:r>
      <w:r w:rsidRPr="00FA3472">
        <w:rPr>
          <w:rFonts w:ascii="Garamond" w:hAnsi="Garamond"/>
          <w:b/>
        </w:rPr>
        <w:t xml:space="preserve"> w Łodzi XX Wydział Krajowego Rejestru Sądowego</w:t>
      </w:r>
      <w:r w:rsidR="001D181C" w:rsidRPr="00FA3472">
        <w:rPr>
          <w:rFonts w:ascii="Garamond" w:hAnsi="Garamond"/>
          <w:b/>
        </w:rPr>
        <w:t xml:space="preserve">, </w:t>
      </w:r>
      <w:r w:rsidRPr="00FA3472">
        <w:rPr>
          <w:rFonts w:ascii="Garamond" w:hAnsi="Garamond"/>
          <w:b/>
        </w:rPr>
        <w:t xml:space="preserve">o wysokości kapitału zakładowego </w:t>
      </w:r>
      <w:r w:rsidR="0059181C" w:rsidRPr="00FA3472">
        <w:rPr>
          <w:rFonts w:ascii="Garamond" w:hAnsi="Garamond"/>
          <w:b/>
        </w:rPr>
        <w:t>1</w:t>
      </w:r>
      <w:r w:rsidR="003B51C1" w:rsidRPr="00FA3472">
        <w:rPr>
          <w:rFonts w:ascii="Garamond" w:hAnsi="Garamond"/>
          <w:b/>
        </w:rPr>
        <w:t>7</w:t>
      </w:r>
      <w:r w:rsidR="00891AEE" w:rsidRPr="00FA3472">
        <w:rPr>
          <w:rFonts w:ascii="Garamond" w:hAnsi="Garamond"/>
          <w:b/>
        </w:rPr>
        <w:t> </w:t>
      </w:r>
      <w:r w:rsidR="001D181C" w:rsidRPr="00FA3472">
        <w:rPr>
          <w:rFonts w:ascii="Garamond" w:hAnsi="Garamond"/>
          <w:b/>
        </w:rPr>
        <w:t>7</w:t>
      </w:r>
      <w:r w:rsidR="00891AEE" w:rsidRPr="00FA3472">
        <w:rPr>
          <w:rFonts w:ascii="Garamond" w:hAnsi="Garamond"/>
          <w:b/>
        </w:rPr>
        <w:t>01 500,00 zł, NIP</w:t>
      </w:r>
      <w:r w:rsidR="007866A2" w:rsidRPr="00FA3472">
        <w:rPr>
          <w:rFonts w:ascii="Garamond" w:hAnsi="Garamond"/>
          <w:b/>
        </w:rPr>
        <w:t> </w:t>
      </w:r>
      <w:r w:rsidR="00891AEE" w:rsidRPr="00FA3472">
        <w:rPr>
          <w:rFonts w:ascii="Garamond" w:hAnsi="Garamond"/>
          <w:b/>
        </w:rPr>
        <w:t>8291736832, REGON 000312515</w:t>
      </w:r>
      <w:r w:rsidRPr="00FA3472">
        <w:rPr>
          <w:rFonts w:ascii="Garamond" w:hAnsi="Garamond"/>
          <w:b/>
        </w:rPr>
        <w:t xml:space="preserve">  </w:t>
      </w:r>
    </w:p>
    <w:p w:rsidR="00CF54EA" w:rsidRPr="00FA3472" w:rsidRDefault="00CF54EA" w:rsidP="00FA3472">
      <w:pPr>
        <w:spacing w:line="276" w:lineRule="auto"/>
        <w:rPr>
          <w:rFonts w:ascii="Garamond" w:hAnsi="Garamond"/>
          <w:b/>
        </w:rPr>
      </w:pPr>
    </w:p>
    <w:p w:rsidR="00CF54EA" w:rsidRPr="00FA3472" w:rsidRDefault="00CF54EA" w:rsidP="00FA3472">
      <w:pPr>
        <w:spacing w:line="276" w:lineRule="auto"/>
        <w:jc w:val="both"/>
        <w:rPr>
          <w:rFonts w:ascii="Garamond" w:hAnsi="Garamond"/>
        </w:rPr>
      </w:pPr>
      <w:r w:rsidRPr="00FA3472">
        <w:rPr>
          <w:rFonts w:ascii="Garamond" w:hAnsi="Garamond"/>
        </w:rPr>
        <w:t xml:space="preserve">reprezentowanym przez: </w:t>
      </w:r>
    </w:p>
    <w:p w:rsidR="00CF54EA" w:rsidRPr="00FA3472" w:rsidRDefault="00CF54EA" w:rsidP="00FA3472">
      <w:pPr>
        <w:spacing w:line="276" w:lineRule="auto"/>
        <w:jc w:val="both"/>
        <w:rPr>
          <w:rFonts w:ascii="Garamond" w:hAnsi="Garamond"/>
        </w:rPr>
      </w:pPr>
    </w:p>
    <w:p w:rsidR="00CF54EA" w:rsidRPr="00FA3472" w:rsidRDefault="005D7667" w:rsidP="00FA3472">
      <w:pPr>
        <w:spacing w:line="276" w:lineRule="auto"/>
        <w:jc w:val="both"/>
        <w:rPr>
          <w:rFonts w:ascii="Garamond" w:hAnsi="Garamond"/>
          <w:b/>
        </w:rPr>
      </w:pPr>
      <w:r w:rsidRPr="00FA3472">
        <w:rPr>
          <w:rFonts w:ascii="Garamond" w:hAnsi="Garamond"/>
          <w:b/>
        </w:rPr>
        <w:t xml:space="preserve">Małgorzatę Majer </w:t>
      </w:r>
      <w:r w:rsidR="00891AEE" w:rsidRPr="00FA3472">
        <w:rPr>
          <w:rFonts w:ascii="Garamond" w:hAnsi="Garamond"/>
          <w:b/>
        </w:rPr>
        <w:t xml:space="preserve"> – Prezesa Zarządu</w:t>
      </w:r>
      <w:r w:rsidR="001D181C" w:rsidRPr="00FA3472">
        <w:rPr>
          <w:rFonts w:ascii="Garamond" w:hAnsi="Garamond"/>
          <w:b/>
        </w:rPr>
        <w:t xml:space="preserve"> – uprawnionego do samodzielnej reprezentacji zgodnie z aktualnym odpisem KRS,</w:t>
      </w:r>
    </w:p>
    <w:p w:rsidR="00CF54EA" w:rsidRPr="00FA3472" w:rsidRDefault="001D181C" w:rsidP="00FA3472">
      <w:pPr>
        <w:spacing w:line="276" w:lineRule="auto"/>
        <w:rPr>
          <w:rFonts w:ascii="Garamond" w:hAnsi="Garamond"/>
        </w:rPr>
      </w:pPr>
      <w:r w:rsidRPr="00FA3472">
        <w:rPr>
          <w:rFonts w:ascii="Garamond" w:hAnsi="Garamond"/>
        </w:rPr>
        <w:t>z</w:t>
      </w:r>
      <w:r w:rsidR="00CF54EA" w:rsidRPr="00FA3472">
        <w:rPr>
          <w:rFonts w:ascii="Garamond" w:hAnsi="Garamond"/>
        </w:rPr>
        <w:t>wan</w:t>
      </w:r>
      <w:r w:rsidRPr="00FA3472">
        <w:rPr>
          <w:rFonts w:ascii="Garamond" w:hAnsi="Garamond"/>
        </w:rPr>
        <w:t xml:space="preserve">ą </w:t>
      </w:r>
      <w:r w:rsidR="00CF54EA" w:rsidRPr="00FA3472">
        <w:rPr>
          <w:rFonts w:ascii="Garamond" w:hAnsi="Garamond"/>
        </w:rPr>
        <w:t xml:space="preserve">dalej </w:t>
      </w:r>
      <w:r w:rsidR="00CF54EA" w:rsidRPr="00FA3472">
        <w:rPr>
          <w:rFonts w:ascii="Garamond" w:hAnsi="Garamond"/>
          <w:b/>
        </w:rPr>
        <w:t>„Zamawiającym</w:t>
      </w:r>
      <w:r w:rsidRPr="00FA3472">
        <w:rPr>
          <w:rFonts w:ascii="Garamond" w:hAnsi="Garamond"/>
          <w:b/>
        </w:rPr>
        <w:t>”</w:t>
      </w:r>
    </w:p>
    <w:p w:rsidR="00CF54EA" w:rsidRPr="00FA3472" w:rsidRDefault="00CF54EA" w:rsidP="00FA3472">
      <w:pPr>
        <w:spacing w:line="276" w:lineRule="auto"/>
        <w:rPr>
          <w:rFonts w:ascii="Garamond" w:hAnsi="Garamond"/>
        </w:rPr>
      </w:pPr>
      <w:r w:rsidRPr="00FA3472">
        <w:rPr>
          <w:rFonts w:ascii="Garamond" w:hAnsi="Garamond"/>
        </w:rPr>
        <w:t>a</w:t>
      </w:r>
    </w:p>
    <w:p w:rsidR="00CF54EA" w:rsidRPr="00FA3472" w:rsidRDefault="0059181C" w:rsidP="00FA3472">
      <w:pPr>
        <w:spacing w:line="276" w:lineRule="auto"/>
        <w:rPr>
          <w:rFonts w:ascii="Garamond" w:hAnsi="Garamond"/>
        </w:rPr>
      </w:pPr>
      <w:r w:rsidRPr="00FA3472">
        <w:rPr>
          <w:rFonts w:ascii="Garamond" w:hAnsi="Garamond"/>
        </w:rPr>
        <w:t>…………………………………………………………………………………………………………………………………………………………………………………………………………………………</w:t>
      </w:r>
    </w:p>
    <w:p w:rsidR="00406A3B" w:rsidRPr="00FA3472" w:rsidRDefault="00406A3B" w:rsidP="00FA3472">
      <w:pPr>
        <w:spacing w:line="276" w:lineRule="auto"/>
        <w:rPr>
          <w:rFonts w:ascii="Garamond" w:hAnsi="Garamond"/>
          <w:b/>
        </w:rPr>
      </w:pPr>
    </w:p>
    <w:p w:rsidR="00406A3B" w:rsidRPr="00FA3472" w:rsidRDefault="00406A3B" w:rsidP="00FA3472">
      <w:pPr>
        <w:tabs>
          <w:tab w:val="left" w:pos="3192"/>
        </w:tabs>
        <w:spacing w:line="276" w:lineRule="auto"/>
        <w:rPr>
          <w:rFonts w:ascii="Garamond" w:hAnsi="Garamond"/>
          <w:b/>
        </w:rPr>
      </w:pPr>
      <w:r w:rsidRPr="00FA3472">
        <w:rPr>
          <w:rFonts w:ascii="Garamond" w:hAnsi="Garamond"/>
        </w:rPr>
        <w:t xml:space="preserve">zwanym dalej </w:t>
      </w:r>
      <w:r w:rsidRPr="00FA3472">
        <w:rPr>
          <w:rFonts w:ascii="Garamond" w:hAnsi="Garamond"/>
          <w:b/>
        </w:rPr>
        <w:t>„Wykonawcą”.</w:t>
      </w:r>
      <w:r w:rsidR="005961E7" w:rsidRPr="00FA3472">
        <w:rPr>
          <w:rFonts w:ascii="Garamond" w:hAnsi="Garamond"/>
          <w:b/>
        </w:rPr>
        <w:tab/>
      </w:r>
    </w:p>
    <w:p w:rsidR="005961E7" w:rsidRPr="00FA3472" w:rsidRDefault="005961E7" w:rsidP="00FA3472">
      <w:pPr>
        <w:tabs>
          <w:tab w:val="left" w:pos="3192"/>
        </w:tabs>
        <w:spacing w:line="276" w:lineRule="auto"/>
        <w:rPr>
          <w:rFonts w:ascii="Garamond" w:hAnsi="Garamond"/>
          <w:b/>
        </w:rPr>
      </w:pPr>
    </w:p>
    <w:p w:rsidR="00121C35" w:rsidRPr="00FA3472" w:rsidRDefault="00121C35" w:rsidP="00FA3472">
      <w:pPr>
        <w:spacing w:line="276" w:lineRule="auto"/>
        <w:ind w:right="-142"/>
        <w:jc w:val="both"/>
        <w:rPr>
          <w:rFonts w:ascii="Garamond" w:hAnsi="Garamond"/>
          <w:b/>
        </w:rPr>
      </w:pPr>
      <w:r w:rsidRPr="00FA3472">
        <w:rPr>
          <w:rFonts w:ascii="Garamond" w:hAnsi="Garamond"/>
        </w:rPr>
        <w:t xml:space="preserve">w związku z postępowaniem o udzielenie zamówienia publicznego </w:t>
      </w:r>
      <w:r w:rsidR="00EC4D8E" w:rsidRPr="00FA3472">
        <w:rPr>
          <w:rFonts w:ascii="Garamond" w:hAnsi="Garamond"/>
        </w:rPr>
        <w:t xml:space="preserve">pn. </w:t>
      </w:r>
      <w:r w:rsidR="00EC4D8E" w:rsidRPr="00FA3472">
        <w:rPr>
          <w:rFonts w:ascii="Garamond" w:hAnsi="Garamond"/>
          <w:b/>
        </w:rPr>
        <w:t xml:space="preserve">Dostawa paliw płynnych do środków transportu oraz agregatów prądotwórczych Zduńskowolskiego Szpitala Powiatowego Sp. z o.o. </w:t>
      </w:r>
      <w:r w:rsidR="00EC4D8E" w:rsidRPr="00FA3472">
        <w:rPr>
          <w:rFonts w:ascii="Garamond" w:hAnsi="Garamond"/>
        </w:rPr>
        <w:t xml:space="preserve">przeprowadzonym przez Zamawiającego </w:t>
      </w:r>
      <w:r w:rsidRPr="00FA3472">
        <w:rPr>
          <w:rFonts w:ascii="Garamond" w:hAnsi="Garamond"/>
        </w:rPr>
        <w:t xml:space="preserve">z wyłączeniem stosowania ustawy z dnia 11 września 2019 r. Prawo zamówień publicznych (Dz. U. z 2022 r. poz. 1710) na podstawie art. 2 ust. 1 pkt 1 ww. ustawy,  </w:t>
      </w:r>
      <w:r w:rsidR="00EC4D8E" w:rsidRPr="00FA3472">
        <w:rPr>
          <w:rFonts w:ascii="Garamond" w:hAnsi="Garamond"/>
        </w:rPr>
        <w:t xml:space="preserve">oraz </w:t>
      </w:r>
      <w:r w:rsidRPr="00FA3472">
        <w:rPr>
          <w:rFonts w:ascii="Garamond" w:hAnsi="Garamond"/>
        </w:rPr>
        <w:t>wyborem oferty Wykonawcy, strony zawierają umowę o następującej treści:</w:t>
      </w:r>
    </w:p>
    <w:p w:rsidR="005961E7" w:rsidRPr="00FA3472" w:rsidRDefault="005961E7" w:rsidP="00FA3472">
      <w:pPr>
        <w:tabs>
          <w:tab w:val="left" w:pos="3192"/>
        </w:tabs>
        <w:spacing w:line="276" w:lineRule="auto"/>
        <w:rPr>
          <w:rFonts w:ascii="Garamond" w:hAnsi="Garamond"/>
          <w:b/>
        </w:rPr>
      </w:pPr>
    </w:p>
    <w:p w:rsidR="005961E7" w:rsidRPr="00FA3472" w:rsidRDefault="005961E7" w:rsidP="00FA3472">
      <w:pPr>
        <w:tabs>
          <w:tab w:val="left" w:pos="3192"/>
        </w:tabs>
        <w:spacing w:line="276" w:lineRule="auto"/>
        <w:rPr>
          <w:rFonts w:ascii="Garamond" w:hAnsi="Garamond"/>
          <w:b/>
        </w:rPr>
      </w:pPr>
    </w:p>
    <w:p w:rsidR="00436DA0" w:rsidRPr="00FA3472" w:rsidRDefault="00436DA0" w:rsidP="00FA3472">
      <w:pPr>
        <w:tabs>
          <w:tab w:val="left" w:pos="4140"/>
        </w:tabs>
        <w:spacing w:line="276" w:lineRule="auto"/>
        <w:jc w:val="center"/>
        <w:rPr>
          <w:rFonts w:ascii="Garamond" w:hAnsi="Garamond"/>
        </w:rPr>
      </w:pPr>
      <w:r w:rsidRPr="00FA3472">
        <w:rPr>
          <w:rFonts w:ascii="Garamond" w:hAnsi="Garamond"/>
        </w:rPr>
        <w:t>§ 1</w:t>
      </w:r>
    </w:p>
    <w:p w:rsidR="00436DA0" w:rsidRPr="00FA3472" w:rsidRDefault="00436DA0" w:rsidP="00FA3472">
      <w:pPr>
        <w:numPr>
          <w:ilvl w:val="0"/>
          <w:numId w:val="31"/>
        </w:numPr>
        <w:tabs>
          <w:tab w:val="clear" w:pos="360"/>
          <w:tab w:val="num" w:pos="284"/>
        </w:tabs>
        <w:spacing w:line="276" w:lineRule="auto"/>
        <w:ind w:left="284" w:hanging="284"/>
        <w:jc w:val="both"/>
        <w:rPr>
          <w:rFonts w:ascii="Garamond" w:hAnsi="Garamond"/>
          <w:b/>
        </w:rPr>
      </w:pPr>
      <w:r w:rsidRPr="00FA3472">
        <w:rPr>
          <w:rFonts w:ascii="Garamond" w:hAnsi="Garamond"/>
        </w:rPr>
        <w:t xml:space="preserve">Przedmiotem niniejszej umowy jest </w:t>
      </w:r>
      <w:r w:rsidRPr="00FA3472">
        <w:rPr>
          <w:rFonts w:ascii="Garamond" w:hAnsi="Garamond"/>
          <w:bCs/>
        </w:rPr>
        <w:t>bezgotówkowy zakup:</w:t>
      </w:r>
    </w:p>
    <w:p w:rsidR="00436DA0" w:rsidRPr="00FA3472" w:rsidRDefault="002200FF" w:rsidP="00FA3472">
      <w:pPr>
        <w:pStyle w:val="Tekstpodstawowy"/>
        <w:numPr>
          <w:ilvl w:val="1"/>
          <w:numId w:val="32"/>
        </w:numPr>
        <w:suppressAutoHyphens w:val="0"/>
        <w:spacing w:after="120" w:line="276" w:lineRule="auto"/>
        <w:ind w:left="728" w:hanging="364"/>
        <w:jc w:val="both"/>
        <w:rPr>
          <w:rFonts w:ascii="Garamond" w:hAnsi="Garamond"/>
          <w:bCs/>
          <w:szCs w:val="24"/>
        </w:rPr>
      </w:pPr>
      <w:r w:rsidRPr="00FA3472">
        <w:rPr>
          <w:rFonts w:ascii="Garamond" w:hAnsi="Garamond"/>
          <w:szCs w:val="24"/>
          <w:lang w:val="pl-PL"/>
        </w:rPr>
        <w:t>750</w:t>
      </w:r>
      <w:r w:rsidR="00436DA0" w:rsidRPr="00FA3472">
        <w:rPr>
          <w:rFonts w:ascii="Garamond" w:hAnsi="Garamond"/>
          <w:szCs w:val="24"/>
        </w:rPr>
        <w:t>,00</w:t>
      </w:r>
      <w:r w:rsidR="00436DA0" w:rsidRPr="00FA3472">
        <w:rPr>
          <w:rFonts w:ascii="Garamond" w:hAnsi="Garamond"/>
          <w:bCs/>
          <w:szCs w:val="24"/>
        </w:rPr>
        <w:t xml:space="preserve"> </w:t>
      </w:r>
      <w:r w:rsidR="00EC4D8E" w:rsidRPr="00FA3472">
        <w:rPr>
          <w:rFonts w:ascii="Garamond" w:hAnsi="Garamond"/>
          <w:bCs/>
          <w:szCs w:val="24"/>
          <w:lang w:val="pl-PL"/>
        </w:rPr>
        <w:t xml:space="preserve">(słownie: siedemset pięćdziesiąt) </w:t>
      </w:r>
      <w:r w:rsidR="00436DA0" w:rsidRPr="00FA3472">
        <w:rPr>
          <w:rFonts w:ascii="Garamond" w:hAnsi="Garamond"/>
          <w:bCs/>
          <w:szCs w:val="24"/>
        </w:rPr>
        <w:t>litrów benzyny bezołowiowej,</w:t>
      </w:r>
    </w:p>
    <w:p w:rsidR="00436DA0" w:rsidRPr="00FA3472" w:rsidRDefault="002200FF" w:rsidP="00FA3472">
      <w:pPr>
        <w:pStyle w:val="Standard"/>
        <w:numPr>
          <w:ilvl w:val="1"/>
          <w:numId w:val="32"/>
        </w:numPr>
        <w:spacing w:line="276" w:lineRule="auto"/>
        <w:ind w:left="728" w:hanging="364"/>
        <w:jc w:val="both"/>
        <w:rPr>
          <w:rFonts w:ascii="Garamond" w:hAnsi="Garamond"/>
          <w:sz w:val="24"/>
          <w:szCs w:val="24"/>
        </w:rPr>
      </w:pPr>
      <w:r w:rsidRPr="00FA3472">
        <w:rPr>
          <w:rFonts w:ascii="Garamond" w:hAnsi="Garamond"/>
          <w:sz w:val="24"/>
          <w:szCs w:val="24"/>
        </w:rPr>
        <w:t>15</w:t>
      </w:r>
      <w:r w:rsidR="00EC4D8E" w:rsidRPr="00FA3472">
        <w:rPr>
          <w:rFonts w:ascii="Garamond" w:hAnsi="Garamond"/>
          <w:sz w:val="24"/>
          <w:szCs w:val="24"/>
        </w:rPr>
        <w:t> </w:t>
      </w:r>
      <w:r w:rsidRPr="00FA3472">
        <w:rPr>
          <w:rFonts w:ascii="Garamond" w:hAnsi="Garamond"/>
          <w:sz w:val="24"/>
          <w:szCs w:val="24"/>
        </w:rPr>
        <w:t>000</w:t>
      </w:r>
      <w:r w:rsidR="00EC4D8E" w:rsidRPr="00FA3472">
        <w:rPr>
          <w:rFonts w:ascii="Garamond" w:hAnsi="Garamond"/>
          <w:sz w:val="24"/>
          <w:szCs w:val="24"/>
        </w:rPr>
        <w:t xml:space="preserve"> (słownie: piętnaście tysięcy) </w:t>
      </w:r>
      <w:r w:rsidR="00436DA0" w:rsidRPr="00FA3472">
        <w:rPr>
          <w:rFonts w:ascii="Garamond" w:hAnsi="Garamond"/>
          <w:sz w:val="24"/>
          <w:szCs w:val="24"/>
        </w:rPr>
        <w:t>litrów oleju</w:t>
      </w:r>
      <w:r w:rsidR="00EC4D8E" w:rsidRPr="00FA3472">
        <w:rPr>
          <w:rFonts w:ascii="Garamond" w:hAnsi="Garamond"/>
          <w:sz w:val="24"/>
          <w:szCs w:val="24"/>
        </w:rPr>
        <w:t xml:space="preserve"> napędowego</w:t>
      </w:r>
      <w:r w:rsidR="00436DA0" w:rsidRPr="00FA3472">
        <w:rPr>
          <w:rFonts w:ascii="Garamond" w:hAnsi="Garamond"/>
          <w:sz w:val="24"/>
          <w:szCs w:val="24"/>
        </w:rPr>
        <w:t xml:space="preserve"> ON, </w:t>
      </w:r>
    </w:p>
    <w:p w:rsidR="00436DA0" w:rsidRPr="00FA3472" w:rsidRDefault="00436DA0" w:rsidP="00FA3472">
      <w:pPr>
        <w:pStyle w:val="Standard"/>
        <w:spacing w:line="276" w:lineRule="auto"/>
        <w:ind w:left="284"/>
        <w:jc w:val="both"/>
        <w:rPr>
          <w:rFonts w:ascii="Garamond" w:hAnsi="Garamond"/>
          <w:sz w:val="24"/>
          <w:szCs w:val="24"/>
        </w:rPr>
      </w:pPr>
      <w:r w:rsidRPr="00FA3472">
        <w:rPr>
          <w:rFonts w:ascii="Garamond" w:hAnsi="Garamond"/>
          <w:sz w:val="24"/>
          <w:szCs w:val="24"/>
        </w:rPr>
        <w:t xml:space="preserve">zwanych dalej paliwem, do samochodów służbowych i </w:t>
      </w:r>
      <w:r w:rsidRPr="00FA3472">
        <w:rPr>
          <w:rFonts w:ascii="Garamond" w:hAnsi="Garamond"/>
          <w:bCs/>
          <w:sz w:val="24"/>
          <w:szCs w:val="24"/>
        </w:rPr>
        <w:t>urządzeń gospodarczych</w:t>
      </w:r>
      <w:r w:rsidRPr="00FA3472">
        <w:rPr>
          <w:rFonts w:ascii="Garamond" w:hAnsi="Garamond"/>
          <w:sz w:val="24"/>
          <w:szCs w:val="24"/>
        </w:rPr>
        <w:t xml:space="preserve"> Zamawiającego na stacji paliw Wykonawcy.</w:t>
      </w:r>
    </w:p>
    <w:p w:rsidR="00436DA0" w:rsidRPr="00FA3472" w:rsidRDefault="00EC4D8E" w:rsidP="00FA3472">
      <w:pPr>
        <w:numPr>
          <w:ilvl w:val="0"/>
          <w:numId w:val="31"/>
        </w:numPr>
        <w:tabs>
          <w:tab w:val="clear" w:pos="360"/>
          <w:tab w:val="num" w:pos="284"/>
        </w:tabs>
        <w:spacing w:line="276" w:lineRule="auto"/>
        <w:ind w:left="284" w:hanging="284"/>
        <w:jc w:val="both"/>
        <w:rPr>
          <w:rFonts w:ascii="Garamond" w:hAnsi="Garamond"/>
        </w:rPr>
      </w:pPr>
      <w:r w:rsidRPr="00FA3472">
        <w:rPr>
          <w:rFonts w:ascii="Garamond" w:hAnsi="Garamond"/>
        </w:rPr>
        <w:t>Wartości wskazane w ust. 1</w:t>
      </w:r>
      <w:r w:rsidR="00436DA0" w:rsidRPr="00FA3472">
        <w:rPr>
          <w:rFonts w:ascii="Garamond" w:hAnsi="Garamond"/>
        </w:rPr>
        <w:t xml:space="preserve"> są wielkościami szacunkowymi, Zamawiający zastrzega sobie prawo do ograniczenia </w:t>
      </w:r>
      <w:r w:rsidRPr="00FA3472">
        <w:rPr>
          <w:rFonts w:ascii="Garamond" w:hAnsi="Garamond"/>
        </w:rPr>
        <w:t>liczby nabywanego paliwa</w:t>
      </w:r>
      <w:r w:rsidR="00436DA0" w:rsidRPr="00FA3472">
        <w:rPr>
          <w:rFonts w:ascii="Garamond" w:hAnsi="Garamond"/>
        </w:rPr>
        <w:t>, jak również dokonania przesunięć pomiędzy poszczególnymi pozycjami asortymentowymi</w:t>
      </w:r>
      <w:r w:rsidRPr="00FA3472">
        <w:rPr>
          <w:rFonts w:ascii="Garamond" w:hAnsi="Garamond"/>
        </w:rPr>
        <w:t xml:space="preserve"> paliw</w:t>
      </w:r>
      <w:r w:rsidR="00436DA0" w:rsidRPr="00FA3472">
        <w:rPr>
          <w:rFonts w:ascii="Garamond" w:hAnsi="Garamond"/>
        </w:rPr>
        <w:t xml:space="preserve">, przy niezmienionej wartości umowy ogółem, w zależności od potrzeb. </w:t>
      </w:r>
      <w:r w:rsidRPr="00FA3472">
        <w:rPr>
          <w:rFonts w:ascii="Garamond" w:hAnsi="Garamond"/>
        </w:rPr>
        <w:t xml:space="preserve">Zmiany wysokości nabywanych paliw pozostają bez </w:t>
      </w:r>
      <w:r w:rsidR="00436DA0" w:rsidRPr="00FA3472">
        <w:rPr>
          <w:rFonts w:ascii="Garamond" w:hAnsi="Garamond"/>
        </w:rPr>
        <w:t>wpływu  na wysokość cen</w:t>
      </w:r>
      <w:r w:rsidR="00092B27" w:rsidRPr="00FA3472">
        <w:rPr>
          <w:rFonts w:ascii="Garamond" w:hAnsi="Garamond"/>
        </w:rPr>
        <w:t>, j</w:t>
      </w:r>
      <w:r w:rsidR="00436DA0" w:rsidRPr="00FA3472">
        <w:rPr>
          <w:rFonts w:ascii="Garamond" w:hAnsi="Garamond"/>
        </w:rPr>
        <w:t>ak i wielkość udzielonego rabatu.</w:t>
      </w:r>
      <w:r w:rsidR="00617FA2" w:rsidRPr="00FA3472">
        <w:rPr>
          <w:rFonts w:ascii="Garamond" w:hAnsi="Garamond"/>
        </w:rPr>
        <w:t xml:space="preserve"> W przypadku niewykorzystania przez Zamawiającego wartości wskazanych w ust. 1, Wykonawcy nie przysługuje roszczenie o realizację przedmiotu umowy w pozostałej części. </w:t>
      </w:r>
    </w:p>
    <w:p w:rsidR="00436DA0" w:rsidRPr="00FA3472" w:rsidRDefault="00436DA0" w:rsidP="00FA3472">
      <w:pPr>
        <w:numPr>
          <w:ilvl w:val="0"/>
          <w:numId w:val="31"/>
        </w:numPr>
        <w:tabs>
          <w:tab w:val="clear" w:pos="360"/>
          <w:tab w:val="num" w:pos="284"/>
        </w:tabs>
        <w:spacing w:line="276" w:lineRule="auto"/>
        <w:ind w:left="284" w:hanging="284"/>
        <w:jc w:val="both"/>
        <w:rPr>
          <w:rFonts w:ascii="Garamond" w:hAnsi="Garamond"/>
        </w:rPr>
      </w:pPr>
      <w:r w:rsidRPr="00FA3472">
        <w:rPr>
          <w:rFonts w:ascii="Garamond" w:hAnsi="Garamond"/>
        </w:rPr>
        <w:t>Przedmiot umowy jest szczegółowo określony w ofercie i zaproszeniu do składania ofert.</w:t>
      </w:r>
    </w:p>
    <w:p w:rsidR="00092B27" w:rsidRPr="00FA3472" w:rsidRDefault="00436DA0" w:rsidP="00FA3472">
      <w:pPr>
        <w:numPr>
          <w:ilvl w:val="0"/>
          <w:numId w:val="31"/>
        </w:numPr>
        <w:tabs>
          <w:tab w:val="clear" w:pos="360"/>
          <w:tab w:val="num" w:pos="284"/>
        </w:tabs>
        <w:spacing w:line="276" w:lineRule="auto"/>
        <w:ind w:left="284" w:hanging="284"/>
        <w:jc w:val="both"/>
        <w:rPr>
          <w:rFonts w:ascii="Garamond" w:hAnsi="Garamond"/>
        </w:rPr>
      </w:pPr>
      <w:r w:rsidRPr="00FA3472">
        <w:rPr>
          <w:rFonts w:ascii="Garamond" w:hAnsi="Garamond"/>
        </w:rPr>
        <w:t xml:space="preserve">Zakup przedmiotu zamówienia odbywać się będzie na stacjach paliw Wykonawcy sukcesywnie i </w:t>
      </w:r>
      <w:r w:rsidR="006A2B1B" w:rsidRPr="00FA3472">
        <w:rPr>
          <w:rFonts w:ascii="Garamond" w:hAnsi="Garamond"/>
        </w:rPr>
        <w:t>według zapotrzebowania</w:t>
      </w:r>
      <w:r w:rsidRPr="00FA3472">
        <w:rPr>
          <w:rFonts w:ascii="Garamond" w:hAnsi="Garamond"/>
        </w:rPr>
        <w:t xml:space="preserve"> Zamawiającego.</w:t>
      </w:r>
    </w:p>
    <w:p w:rsidR="00092B27" w:rsidRPr="00FA3472" w:rsidRDefault="00436DA0" w:rsidP="00FA3472">
      <w:pPr>
        <w:numPr>
          <w:ilvl w:val="0"/>
          <w:numId w:val="31"/>
        </w:numPr>
        <w:tabs>
          <w:tab w:val="clear" w:pos="360"/>
          <w:tab w:val="num" w:pos="284"/>
        </w:tabs>
        <w:spacing w:line="276" w:lineRule="auto"/>
        <w:ind w:left="284" w:hanging="284"/>
        <w:jc w:val="both"/>
        <w:rPr>
          <w:rFonts w:ascii="Garamond" w:hAnsi="Garamond"/>
        </w:rPr>
      </w:pPr>
      <w:r w:rsidRPr="00FA3472">
        <w:rPr>
          <w:rFonts w:ascii="Garamond" w:hAnsi="Garamond"/>
        </w:rPr>
        <w:t xml:space="preserve">Wykonawca oświadcza, że </w:t>
      </w:r>
      <w:r w:rsidR="00092B27" w:rsidRPr="00FA3472">
        <w:rPr>
          <w:rFonts w:ascii="Garamond" w:hAnsi="Garamond"/>
        </w:rPr>
        <w:t xml:space="preserve">prowadzi działalność gospodarczą w zakresie dystrybucji paliw płynnych oraz legitymuje się </w:t>
      </w:r>
      <w:r w:rsidR="006A2B1B" w:rsidRPr="00FA3472">
        <w:rPr>
          <w:rFonts w:ascii="Garamond" w:hAnsi="Garamond"/>
        </w:rPr>
        <w:t>koncesją na prowadzenie wskazanej działalności gospodarczej.</w:t>
      </w:r>
    </w:p>
    <w:p w:rsidR="00C26122" w:rsidRPr="00FA3472" w:rsidRDefault="00436DA0" w:rsidP="00FA3472">
      <w:pPr>
        <w:numPr>
          <w:ilvl w:val="0"/>
          <w:numId w:val="31"/>
        </w:numPr>
        <w:tabs>
          <w:tab w:val="clear" w:pos="360"/>
          <w:tab w:val="num" w:pos="284"/>
        </w:tabs>
        <w:spacing w:line="276" w:lineRule="auto"/>
        <w:ind w:left="284" w:hanging="284"/>
        <w:jc w:val="both"/>
        <w:rPr>
          <w:rFonts w:ascii="Garamond" w:hAnsi="Garamond"/>
        </w:rPr>
      </w:pPr>
      <w:r w:rsidRPr="00FA3472">
        <w:rPr>
          <w:rFonts w:ascii="Garamond" w:hAnsi="Garamond"/>
        </w:rPr>
        <w:lastRenderedPageBreak/>
        <w:t>Wykonawca oświadcza, że paliwo będzie spełniało wszystkie wymagania nakładane przez prawo i obowiązujące normy</w:t>
      </w:r>
      <w:r w:rsidR="00C26122" w:rsidRPr="00FA3472">
        <w:rPr>
          <w:rFonts w:ascii="Garamond" w:hAnsi="Garamond"/>
        </w:rPr>
        <w:t>, w szczególności wynikające z rozporządzenia Ministra Gospodarki z dnia 9 października 2015 r. w sprawie wymagań jakościowych dla paliw ciekłych (Dz.U. z 2015 r. poz. 1680 ze zm.).</w:t>
      </w:r>
    </w:p>
    <w:p w:rsidR="00436DA0" w:rsidRPr="00FA3472" w:rsidRDefault="00436DA0" w:rsidP="00FA3472">
      <w:pPr>
        <w:numPr>
          <w:ilvl w:val="0"/>
          <w:numId w:val="31"/>
        </w:numPr>
        <w:tabs>
          <w:tab w:val="clear" w:pos="360"/>
          <w:tab w:val="num" w:pos="284"/>
        </w:tabs>
        <w:spacing w:line="276" w:lineRule="auto"/>
        <w:ind w:left="284" w:hanging="284"/>
        <w:jc w:val="both"/>
        <w:rPr>
          <w:rFonts w:ascii="Garamond" w:hAnsi="Garamond"/>
        </w:rPr>
      </w:pPr>
      <w:r w:rsidRPr="00FA3472">
        <w:rPr>
          <w:rFonts w:ascii="Garamond" w:hAnsi="Garamond"/>
        </w:rPr>
        <w:t xml:space="preserve">Wykonawca oświadcza, że zapoznał się ze wszystkimi warunkami, które są niezbędne do wykonania przedmiotu umowy </w:t>
      </w:r>
      <w:r w:rsidRPr="00FA3472">
        <w:rPr>
          <w:rFonts w:ascii="Garamond" w:hAnsi="Garamond"/>
          <w:bCs/>
          <w:iCs/>
        </w:rPr>
        <w:t>i nie przysługują mu względem Zamawiającego roszczenia</w:t>
      </w:r>
      <w:r w:rsidR="006A2B1B" w:rsidRPr="00FA3472">
        <w:rPr>
          <w:rFonts w:ascii="Garamond" w:hAnsi="Garamond"/>
          <w:bCs/>
          <w:iCs/>
        </w:rPr>
        <w:t>.</w:t>
      </w:r>
    </w:p>
    <w:p w:rsidR="00436DA0" w:rsidRPr="00FA3472" w:rsidRDefault="006A7F77" w:rsidP="00FA3472">
      <w:pPr>
        <w:numPr>
          <w:ilvl w:val="0"/>
          <w:numId w:val="31"/>
        </w:numPr>
        <w:tabs>
          <w:tab w:val="clear" w:pos="360"/>
          <w:tab w:val="num" w:pos="284"/>
        </w:tabs>
        <w:spacing w:line="276" w:lineRule="auto"/>
        <w:ind w:left="284" w:hanging="284"/>
        <w:jc w:val="both"/>
        <w:rPr>
          <w:rFonts w:ascii="Garamond" w:hAnsi="Garamond"/>
        </w:rPr>
      </w:pPr>
      <w:r w:rsidRPr="00FA3472">
        <w:rPr>
          <w:rFonts w:ascii="Garamond" w:hAnsi="Garamond"/>
        </w:rPr>
        <w:t>Wykonawca oświadcza, że p</w:t>
      </w:r>
      <w:r w:rsidR="00436DA0" w:rsidRPr="00FA3472">
        <w:rPr>
          <w:rFonts w:ascii="Garamond" w:hAnsi="Garamond"/>
        </w:rPr>
        <w:t>aliwa tankowane przez Zamawiającego muszą spełniać Certyfikaty jakości określone w Polskich Normach tj. w szczególności PN-EN 228 oraz PN-EN 590.</w:t>
      </w:r>
      <w:r w:rsidRPr="00FA3472">
        <w:rPr>
          <w:rFonts w:ascii="Garamond" w:hAnsi="Garamond"/>
        </w:rPr>
        <w:t xml:space="preserve"> Wykonawca zobowiązany jest do przedłożenia certyfikatów jakości paliw producenta na każde żądanie Zamawiającego.</w:t>
      </w:r>
    </w:p>
    <w:p w:rsidR="00436DA0" w:rsidRPr="00FA3472" w:rsidRDefault="00436DA0" w:rsidP="00FA3472">
      <w:pPr>
        <w:numPr>
          <w:ilvl w:val="0"/>
          <w:numId w:val="31"/>
        </w:numPr>
        <w:tabs>
          <w:tab w:val="clear" w:pos="360"/>
          <w:tab w:val="num" w:pos="284"/>
        </w:tabs>
        <w:spacing w:line="276" w:lineRule="auto"/>
        <w:ind w:left="284" w:hanging="284"/>
        <w:jc w:val="both"/>
        <w:rPr>
          <w:rFonts w:ascii="Garamond" w:hAnsi="Garamond"/>
        </w:rPr>
      </w:pPr>
      <w:r w:rsidRPr="00FA3472">
        <w:rPr>
          <w:rFonts w:ascii="Garamond" w:hAnsi="Garamond"/>
        </w:rPr>
        <w:t>Wykonawca gwarantuje, że stacje paliw spełniają wymogi przewidziane przepisami dla stacji paliw, zgodnie z Rozporządzeniem Ministra Gospodarki z dnia 21 listopada 2005 r. w sprawie warunków technicznych, jakim powinny odpowiadać bazy i stacje paliw płynnych, rurociągi przesyłowe dalekosiężne służące do transportu ropy naftowej i produktów naftowych i ich usytuowanie (Dz.U. z 2014 r., poz. 1853 ze zm.).</w:t>
      </w:r>
    </w:p>
    <w:p w:rsidR="00477024" w:rsidRPr="00FA3472" w:rsidRDefault="00477024" w:rsidP="00FA3472">
      <w:pPr>
        <w:pStyle w:val="pkt"/>
        <w:numPr>
          <w:ilvl w:val="0"/>
          <w:numId w:val="31"/>
        </w:numPr>
        <w:spacing w:line="276" w:lineRule="auto"/>
        <w:rPr>
          <w:rFonts w:ascii="Garamond" w:hAnsi="Garamond"/>
          <w:szCs w:val="24"/>
        </w:rPr>
      </w:pPr>
      <w:r w:rsidRPr="00FA3472">
        <w:rPr>
          <w:rFonts w:ascii="Garamond" w:hAnsi="Garamond"/>
          <w:szCs w:val="24"/>
        </w:rPr>
        <w:t xml:space="preserve">Wykonawca oświadcza, że posiadamy minimum 1 stację benzynową działającą całodobowo przez 7 dni w tygodniu, łącznie ze świętami i innymi dniami ustawowo wolnymi od pracy, w mieście Zduńska Wola lub odległości nie większej niż </w:t>
      </w:r>
      <w:smartTag w:uri="urn:schemas-microsoft-com:office:smarttags" w:element="metricconverter">
        <w:smartTagPr>
          <w:attr w:name="ProductID" w:val="5 km"/>
        </w:smartTagPr>
        <w:r w:rsidRPr="00FA3472">
          <w:rPr>
            <w:rFonts w:ascii="Garamond" w:hAnsi="Garamond"/>
            <w:szCs w:val="24"/>
          </w:rPr>
          <w:t>5 km</w:t>
        </w:r>
      </w:smartTag>
      <w:r w:rsidRPr="00FA3472">
        <w:rPr>
          <w:rFonts w:ascii="Garamond" w:hAnsi="Garamond"/>
          <w:szCs w:val="24"/>
        </w:rPr>
        <w:t xml:space="preserve"> od siedziby </w:t>
      </w:r>
      <w:r w:rsidR="006A7F77" w:rsidRPr="00FA3472">
        <w:rPr>
          <w:rFonts w:ascii="Garamond" w:hAnsi="Garamond"/>
          <w:szCs w:val="24"/>
        </w:rPr>
        <w:t>Za</w:t>
      </w:r>
      <w:r w:rsidRPr="00FA3472">
        <w:rPr>
          <w:rFonts w:ascii="Garamond" w:hAnsi="Garamond"/>
          <w:szCs w:val="24"/>
        </w:rPr>
        <w:t xml:space="preserve">mawiającego.  </w:t>
      </w:r>
    </w:p>
    <w:p w:rsidR="00F97330" w:rsidRPr="00FA3472" w:rsidRDefault="00F97330" w:rsidP="00FA3472">
      <w:pPr>
        <w:pStyle w:val="pkt"/>
        <w:spacing w:line="276" w:lineRule="auto"/>
        <w:ind w:left="360" w:firstLine="0"/>
        <w:rPr>
          <w:rFonts w:ascii="Garamond" w:hAnsi="Garamond"/>
          <w:szCs w:val="24"/>
        </w:rPr>
      </w:pPr>
    </w:p>
    <w:p w:rsidR="00436DA0" w:rsidRPr="00FA3472" w:rsidRDefault="00436DA0" w:rsidP="00FA3472">
      <w:pPr>
        <w:pStyle w:val="Standard"/>
        <w:spacing w:line="276" w:lineRule="auto"/>
        <w:jc w:val="center"/>
        <w:rPr>
          <w:rFonts w:ascii="Garamond" w:hAnsi="Garamond"/>
          <w:bCs/>
          <w:sz w:val="24"/>
          <w:szCs w:val="24"/>
        </w:rPr>
      </w:pPr>
      <w:r w:rsidRPr="00FA3472">
        <w:rPr>
          <w:rFonts w:ascii="Garamond" w:hAnsi="Garamond"/>
          <w:bCs/>
          <w:sz w:val="24"/>
          <w:szCs w:val="24"/>
        </w:rPr>
        <w:t>§ 2</w:t>
      </w:r>
    </w:p>
    <w:p w:rsidR="00436DA0" w:rsidRPr="00FA3472" w:rsidRDefault="00436DA0" w:rsidP="00FA3472">
      <w:pPr>
        <w:numPr>
          <w:ilvl w:val="0"/>
          <w:numId w:val="33"/>
        </w:numPr>
        <w:spacing w:line="276" w:lineRule="auto"/>
        <w:jc w:val="both"/>
        <w:rPr>
          <w:rFonts w:ascii="Garamond" w:hAnsi="Garamond"/>
          <w:bCs/>
        </w:rPr>
      </w:pPr>
      <w:r w:rsidRPr="00FA3472">
        <w:rPr>
          <w:rFonts w:ascii="Garamond" w:hAnsi="Garamond"/>
        </w:rPr>
        <w:t xml:space="preserve">Ze strony </w:t>
      </w:r>
      <w:r w:rsidRPr="00FA3472">
        <w:rPr>
          <w:rFonts w:ascii="Garamond" w:hAnsi="Garamond"/>
          <w:bCs/>
        </w:rPr>
        <w:t>Zamawiającego do kontaktów upoważniony jest :</w:t>
      </w:r>
    </w:p>
    <w:p w:rsidR="00436DA0" w:rsidRPr="00FA3472" w:rsidRDefault="00436DA0" w:rsidP="00FA3472">
      <w:pPr>
        <w:pStyle w:val="Tekstpodstawowy"/>
        <w:spacing w:line="276" w:lineRule="auto"/>
        <w:rPr>
          <w:rFonts w:ascii="Garamond" w:hAnsi="Garamond"/>
          <w:bCs/>
          <w:szCs w:val="24"/>
        </w:rPr>
      </w:pPr>
      <w:r w:rsidRPr="00FA3472">
        <w:rPr>
          <w:rFonts w:ascii="Garamond" w:hAnsi="Garamond"/>
          <w:bCs/>
          <w:iCs/>
          <w:szCs w:val="24"/>
        </w:rPr>
        <w:t xml:space="preserve">   ...................................................................................................................................................</w:t>
      </w:r>
    </w:p>
    <w:p w:rsidR="00436DA0" w:rsidRPr="00FA3472" w:rsidRDefault="00436DA0" w:rsidP="00FA3472">
      <w:pPr>
        <w:numPr>
          <w:ilvl w:val="0"/>
          <w:numId w:val="33"/>
        </w:numPr>
        <w:spacing w:line="276" w:lineRule="auto"/>
        <w:jc w:val="both"/>
        <w:rPr>
          <w:rFonts w:ascii="Garamond" w:hAnsi="Garamond"/>
          <w:bCs/>
        </w:rPr>
      </w:pPr>
      <w:r w:rsidRPr="00FA3472">
        <w:rPr>
          <w:rFonts w:ascii="Garamond" w:hAnsi="Garamond"/>
          <w:bCs/>
        </w:rPr>
        <w:t>Ze strony Wykonawcy do kontaktów upoważniony jest:</w:t>
      </w:r>
    </w:p>
    <w:p w:rsidR="00436DA0" w:rsidRPr="00FA3472" w:rsidRDefault="00436DA0" w:rsidP="00FA3472">
      <w:pPr>
        <w:pStyle w:val="Tekstpodstawowy"/>
        <w:spacing w:line="276" w:lineRule="auto"/>
        <w:rPr>
          <w:rFonts w:ascii="Garamond" w:hAnsi="Garamond"/>
          <w:szCs w:val="24"/>
        </w:rPr>
      </w:pPr>
      <w:r w:rsidRPr="00FA3472">
        <w:rPr>
          <w:rFonts w:ascii="Garamond" w:hAnsi="Garamond"/>
          <w:bCs/>
          <w:szCs w:val="24"/>
        </w:rPr>
        <w:t xml:space="preserve">   ....................................................................................................................................................</w:t>
      </w:r>
    </w:p>
    <w:p w:rsidR="00436DA0" w:rsidRPr="00FA3472" w:rsidRDefault="00436DA0" w:rsidP="00FA3472">
      <w:pPr>
        <w:numPr>
          <w:ilvl w:val="0"/>
          <w:numId w:val="33"/>
        </w:numPr>
        <w:spacing w:line="276" w:lineRule="auto"/>
        <w:jc w:val="both"/>
        <w:rPr>
          <w:rFonts w:ascii="Garamond" w:hAnsi="Garamond"/>
        </w:rPr>
      </w:pPr>
      <w:r w:rsidRPr="00FA3472">
        <w:rPr>
          <w:rFonts w:ascii="Garamond" w:hAnsi="Garamond"/>
        </w:rPr>
        <w:t>Strona poinformuje drugą stronę niniejszej umowy o każdorazowej zmianie osoby uprawnionej do kontaktów, zmianie jej danych, a w szczególności zmiany numerów telefonów.</w:t>
      </w:r>
    </w:p>
    <w:p w:rsidR="00F97330" w:rsidRPr="00FA3472" w:rsidRDefault="00F97330" w:rsidP="00FA3472">
      <w:pPr>
        <w:spacing w:line="276" w:lineRule="auto"/>
        <w:ind w:left="360"/>
        <w:jc w:val="both"/>
        <w:rPr>
          <w:rFonts w:ascii="Garamond" w:hAnsi="Garamond"/>
        </w:rPr>
      </w:pPr>
    </w:p>
    <w:p w:rsidR="00436DA0" w:rsidRPr="00FA3472" w:rsidRDefault="00436DA0" w:rsidP="00FA3472">
      <w:pPr>
        <w:spacing w:line="276" w:lineRule="auto"/>
        <w:jc w:val="center"/>
        <w:rPr>
          <w:rFonts w:ascii="Garamond" w:hAnsi="Garamond"/>
          <w:bCs/>
        </w:rPr>
      </w:pPr>
      <w:r w:rsidRPr="00FA3472">
        <w:rPr>
          <w:rFonts w:ascii="Garamond" w:hAnsi="Garamond"/>
          <w:bCs/>
        </w:rPr>
        <w:t>§ 3</w:t>
      </w:r>
    </w:p>
    <w:p w:rsidR="00436DA0" w:rsidRPr="00FA3472" w:rsidRDefault="00436DA0" w:rsidP="00FA3472">
      <w:pPr>
        <w:pStyle w:val="Tekstpodstawowy"/>
        <w:spacing w:line="276" w:lineRule="auto"/>
        <w:jc w:val="both"/>
        <w:rPr>
          <w:rFonts w:ascii="Garamond" w:hAnsi="Garamond"/>
          <w:bCs/>
          <w:szCs w:val="24"/>
        </w:rPr>
      </w:pPr>
      <w:r w:rsidRPr="00FA3472">
        <w:rPr>
          <w:rFonts w:ascii="Garamond" w:hAnsi="Garamond"/>
          <w:bCs/>
          <w:szCs w:val="24"/>
        </w:rPr>
        <w:t>Wykonawca zapewnia Zamawiającemu, w całym okresie realizacji zamówienia dostęp do stacji paliw znajdujących się w Jego dyspozycji.</w:t>
      </w:r>
    </w:p>
    <w:p w:rsidR="00436DA0" w:rsidRPr="00FA3472" w:rsidRDefault="00436DA0" w:rsidP="00FA3472">
      <w:pPr>
        <w:pStyle w:val="Tekstpodstawowy"/>
        <w:spacing w:line="276" w:lineRule="auto"/>
        <w:jc w:val="both"/>
        <w:rPr>
          <w:rFonts w:ascii="Garamond" w:hAnsi="Garamond"/>
          <w:bCs/>
          <w:szCs w:val="24"/>
        </w:rPr>
      </w:pPr>
    </w:p>
    <w:p w:rsidR="00436DA0" w:rsidRPr="00FA3472" w:rsidRDefault="00436DA0" w:rsidP="00FA3472">
      <w:pPr>
        <w:pStyle w:val="Standard"/>
        <w:spacing w:line="276" w:lineRule="auto"/>
        <w:jc w:val="center"/>
        <w:rPr>
          <w:rFonts w:ascii="Garamond" w:hAnsi="Garamond"/>
          <w:bCs/>
          <w:sz w:val="24"/>
          <w:szCs w:val="24"/>
        </w:rPr>
      </w:pPr>
      <w:r w:rsidRPr="00FA3472">
        <w:rPr>
          <w:rFonts w:ascii="Garamond" w:hAnsi="Garamond"/>
          <w:bCs/>
          <w:sz w:val="24"/>
          <w:szCs w:val="24"/>
        </w:rPr>
        <w:t>§ 4</w:t>
      </w:r>
    </w:p>
    <w:p w:rsidR="00436DA0" w:rsidRPr="00FA3472" w:rsidRDefault="00436DA0" w:rsidP="00FA3472">
      <w:pPr>
        <w:numPr>
          <w:ilvl w:val="0"/>
          <w:numId w:val="34"/>
        </w:numPr>
        <w:spacing w:line="276" w:lineRule="auto"/>
        <w:jc w:val="both"/>
        <w:rPr>
          <w:rFonts w:ascii="Garamond" w:hAnsi="Garamond"/>
          <w:bCs/>
        </w:rPr>
      </w:pPr>
      <w:r w:rsidRPr="00FA3472">
        <w:rPr>
          <w:rFonts w:ascii="Garamond" w:hAnsi="Garamond"/>
          <w:bCs/>
        </w:rPr>
        <w:t>W przypadku gdy rozliczeniem za zakup paliwa będą karty paliwowe, Wykonawca oświadcza, że:</w:t>
      </w:r>
    </w:p>
    <w:p w:rsidR="00436DA0" w:rsidRPr="00FA3472" w:rsidRDefault="00436DA0" w:rsidP="00FA3472">
      <w:pPr>
        <w:pStyle w:val="Tekstpodstawowy"/>
        <w:numPr>
          <w:ilvl w:val="0"/>
          <w:numId w:val="35"/>
        </w:numPr>
        <w:suppressAutoHyphens w:val="0"/>
        <w:spacing w:after="120" w:line="276" w:lineRule="auto"/>
        <w:ind w:left="567" w:hanging="283"/>
        <w:jc w:val="both"/>
        <w:rPr>
          <w:rFonts w:ascii="Garamond" w:hAnsi="Garamond"/>
          <w:bCs/>
          <w:szCs w:val="24"/>
        </w:rPr>
      </w:pPr>
      <w:r w:rsidRPr="00FA3472">
        <w:rPr>
          <w:rFonts w:ascii="Garamond" w:hAnsi="Garamond"/>
          <w:bCs/>
          <w:szCs w:val="24"/>
        </w:rPr>
        <w:t>karty paliwowe zostaną przypisane do numerów rejestracyjnych pojazdów    Zamawiającego, w tym jedna karta na okaziciela, do tankowania urządzeń gospodarczych (kosiarka, odśnieżarka agregaty prądotwórcze itp.);</w:t>
      </w:r>
    </w:p>
    <w:p w:rsidR="00436DA0" w:rsidRPr="00FA3472" w:rsidRDefault="00436DA0" w:rsidP="00FA3472">
      <w:pPr>
        <w:pStyle w:val="Tekstpodstawowy"/>
        <w:numPr>
          <w:ilvl w:val="0"/>
          <w:numId w:val="35"/>
        </w:numPr>
        <w:suppressAutoHyphens w:val="0"/>
        <w:spacing w:after="120" w:line="276" w:lineRule="auto"/>
        <w:ind w:left="567" w:hanging="283"/>
        <w:jc w:val="both"/>
        <w:rPr>
          <w:rFonts w:ascii="Garamond" w:hAnsi="Garamond"/>
          <w:bCs/>
          <w:szCs w:val="24"/>
        </w:rPr>
      </w:pPr>
      <w:r w:rsidRPr="00FA3472">
        <w:rPr>
          <w:rFonts w:ascii="Garamond" w:hAnsi="Garamond"/>
          <w:szCs w:val="24"/>
        </w:rPr>
        <w:t>za wydanie kart paliwowych dla każdego pojazdu służbowego Zamawiającego Wykonawca nie pobiera opłaty;</w:t>
      </w:r>
    </w:p>
    <w:p w:rsidR="00436DA0" w:rsidRPr="00FA3472" w:rsidRDefault="00436DA0" w:rsidP="00FA3472">
      <w:pPr>
        <w:pStyle w:val="Tekstpodstawowy"/>
        <w:numPr>
          <w:ilvl w:val="0"/>
          <w:numId w:val="35"/>
        </w:numPr>
        <w:suppressAutoHyphens w:val="0"/>
        <w:spacing w:after="120" w:line="276" w:lineRule="auto"/>
        <w:ind w:left="567" w:hanging="283"/>
        <w:jc w:val="both"/>
        <w:rPr>
          <w:rFonts w:ascii="Garamond" w:hAnsi="Garamond"/>
          <w:bCs/>
          <w:szCs w:val="24"/>
        </w:rPr>
      </w:pPr>
      <w:r w:rsidRPr="00FA3472">
        <w:rPr>
          <w:rFonts w:ascii="Garamond" w:hAnsi="Garamond"/>
          <w:szCs w:val="24"/>
        </w:rPr>
        <w:t>wszystkie karty paliwowe spełniają bankowe standardy zabezpieczeń i są zabezpieczone poufnym  kodem identyfikacyjnym PIN, który będzie znany tylko ich użytkownikom;</w:t>
      </w:r>
    </w:p>
    <w:p w:rsidR="00436DA0" w:rsidRPr="00FA3472" w:rsidRDefault="00436DA0" w:rsidP="00FA3472">
      <w:pPr>
        <w:pStyle w:val="Tekstpodstawowy"/>
        <w:numPr>
          <w:ilvl w:val="0"/>
          <w:numId w:val="35"/>
        </w:numPr>
        <w:suppressAutoHyphens w:val="0"/>
        <w:spacing w:after="120" w:line="276" w:lineRule="auto"/>
        <w:ind w:left="567" w:hanging="283"/>
        <w:jc w:val="both"/>
        <w:rPr>
          <w:rFonts w:ascii="Garamond" w:hAnsi="Garamond"/>
          <w:bCs/>
          <w:szCs w:val="24"/>
        </w:rPr>
      </w:pPr>
      <w:r w:rsidRPr="00FA3472">
        <w:rPr>
          <w:rFonts w:ascii="Garamond" w:hAnsi="Garamond"/>
          <w:bCs/>
          <w:szCs w:val="24"/>
        </w:rPr>
        <w:t>w przypadku zgubienia, zniszczenia lub kradzieży karty, Wykonawca po telefonicznym  zgłoszeniu tego faktu przez Zamawiającego, dokona natychmiastowego zablokowania karty. Ponadto w przypadku zaistnienia takiej sytuacji Wykonawca bezpłatnie wyda duplikat karty lub dokona wymiany karty zniszczonej na nową nie później niż w ciągu 10 dni od daty zgłoszenia.</w:t>
      </w:r>
    </w:p>
    <w:p w:rsidR="00436DA0" w:rsidRPr="00FA3472" w:rsidRDefault="00436DA0" w:rsidP="00FA3472">
      <w:pPr>
        <w:pStyle w:val="Tekstpodstawowy"/>
        <w:numPr>
          <w:ilvl w:val="0"/>
          <w:numId w:val="35"/>
        </w:numPr>
        <w:suppressAutoHyphens w:val="0"/>
        <w:spacing w:after="120" w:line="276" w:lineRule="auto"/>
        <w:ind w:left="567" w:hanging="283"/>
        <w:jc w:val="both"/>
        <w:rPr>
          <w:rFonts w:ascii="Garamond" w:hAnsi="Garamond"/>
          <w:bCs/>
          <w:szCs w:val="24"/>
        </w:rPr>
      </w:pPr>
      <w:r w:rsidRPr="00FA3472">
        <w:rPr>
          <w:rFonts w:ascii="Garamond" w:hAnsi="Garamond"/>
          <w:szCs w:val="24"/>
        </w:rPr>
        <w:t>koszty związane z obsługą kart paliwowych w całym okresie realizacji zamówienia ponosi Wykonawca.</w:t>
      </w:r>
    </w:p>
    <w:p w:rsidR="00436DA0" w:rsidRPr="00FA3472" w:rsidRDefault="00436DA0" w:rsidP="00FA3472">
      <w:pPr>
        <w:numPr>
          <w:ilvl w:val="0"/>
          <w:numId w:val="34"/>
        </w:numPr>
        <w:spacing w:line="276" w:lineRule="auto"/>
        <w:jc w:val="both"/>
        <w:rPr>
          <w:rFonts w:ascii="Garamond" w:hAnsi="Garamond"/>
        </w:rPr>
      </w:pPr>
      <w:r w:rsidRPr="00FA3472">
        <w:rPr>
          <w:rFonts w:ascii="Garamond" w:hAnsi="Garamond"/>
        </w:rPr>
        <w:t>Zamawiający dopuszcza zastosowanie innej niż karty formy rozliczeń bezgotówkowych za zakup paliwa. Każdy zakup będzie potwierdzony na asygnacie podpisem osoby upoważnionej do tankowania. Asygnata będzie stanowić załącznik do faktury. Lista osób upoważnionych do zakupu paliwa stanowić będzie załącznik do umowy.</w:t>
      </w:r>
    </w:p>
    <w:p w:rsidR="00436DA0" w:rsidRPr="00FA3472" w:rsidRDefault="00436DA0" w:rsidP="00FA3472">
      <w:pPr>
        <w:tabs>
          <w:tab w:val="left" w:pos="4215"/>
          <w:tab w:val="center" w:pos="4691"/>
        </w:tabs>
        <w:spacing w:line="276" w:lineRule="auto"/>
        <w:jc w:val="both"/>
        <w:rPr>
          <w:rFonts w:ascii="Garamond" w:hAnsi="Garamond"/>
          <w:b/>
          <w:bCs/>
        </w:rPr>
      </w:pPr>
    </w:p>
    <w:p w:rsidR="00436DA0" w:rsidRPr="00FA3472" w:rsidRDefault="00436DA0" w:rsidP="00FA3472">
      <w:pPr>
        <w:pStyle w:val="Standard"/>
        <w:spacing w:line="276" w:lineRule="auto"/>
        <w:jc w:val="center"/>
        <w:rPr>
          <w:rFonts w:ascii="Garamond" w:hAnsi="Garamond"/>
          <w:bCs/>
          <w:sz w:val="24"/>
          <w:szCs w:val="24"/>
        </w:rPr>
      </w:pPr>
      <w:r w:rsidRPr="00FA3472">
        <w:rPr>
          <w:rFonts w:ascii="Garamond" w:hAnsi="Garamond"/>
          <w:bCs/>
          <w:sz w:val="24"/>
          <w:szCs w:val="24"/>
        </w:rPr>
        <w:t>§ 5</w:t>
      </w:r>
    </w:p>
    <w:p w:rsidR="00436DA0" w:rsidRPr="00FA3472" w:rsidRDefault="00436DA0" w:rsidP="00FA3472">
      <w:pPr>
        <w:numPr>
          <w:ilvl w:val="0"/>
          <w:numId w:val="36"/>
        </w:numPr>
        <w:spacing w:line="276" w:lineRule="auto"/>
        <w:jc w:val="both"/>
        <w:rPr>
          <w:rFonts w:ascii="Garamond" w:hAnsi="Garamond"/>
        </w:rPr>
      </w:pPr>
      <w:r w:rsidRPr="00FA3472">
        <w:rPr>
          <w:rFonts w:ascii="Garamond" w:hAnsi="Garamond"/>
          <w:bCs/>
        </w:rPr>
        <w:t>Strony ustalają, że całkowita wartość umowy wynosi</w:t>
      </w:r>
      <w:r w:rsidRPr="00FA3472">
        <w:rPr>
          <w:rFonts w:ascii="Garamond" w:hAnsi="Garamond"/>
        </w:rPr>
        <w:t xml:space="preserve"> brutto: ………. zł (słownie: ………………………………………….), w tym 23% podatku VAT.</w:t>
      </w:r>
    </w:p>
    <w:p w:rsidR="00436DA0" w:rsidRPr="00FA3472" w:rsidRDefault="00436DA0" w:rsidP="00FA3472">
      <w:pPr>
        <w:numPr>
          <w:ilvl w:val="0"/>
          <w:numId w:val="36"/>
        </w:numPr>
        <w:spacing w:line="276" w:lineRule="auto"/>
        <w:jc w:val="both"/>
        <w:rPr>
          <w:rFonts w:ascii="Garamond" w:hAnsi="Garamond"/>
        </w:rPr>
      </w:pPr>
      <w:r w:rsidRPr="00FA3472">
        <w:rPr>
          <w:rFonts w:ascii="Garamond" w:hAnsi="Garamond"/>
        </w:rPr>
        <w:t>Wykonawca udzieli  rabatu od cen obowiązujących na danej stacji paliw w dacie tankowania,  na każdy rodzaj paliw w wysokości: ......% .</w:t>
      </w:r>
    </w:p>
    <w:p w:rsidR="00436DA0" w:rsidRPr="00FA3472" w:rsidRDefault="00436DA0" w:rsidP="00FA3472">
      <w:pPr>
        <w:numPr>
          <w:ilvl w:val="0"/>
          <w:numId w:val="36"/>
        </w:numPr>
        <w:spacing w:line="276" w:lineRule="auto"/>
        <w:jc w:val="both"/>
        <w:rPr>
          <w:rFonts w:ascii="Garamond" w:hAnsi="Garamond"/>
        </w:rPr>
      </w:pPr>
      <w:r w:rsidRPr="00FA3472">
        <w:rPr>
          <w:rFonts w:ascii="Garamond" w:hAnsi="Garamond"/>
          <w:bCs/>
        </w:rPr>
        <w:t>Zamawiający będzie rozliczał się z Wykonawcą zbiorczymi fakturami wystawionymi dwa razy w miesiącu. Ustalone są następujące okresy rozliczeniowe: od 1</w:t>
      </w:r>
      <w:r w:rsidR="00F97330" w:rsidRPr="00FA3472">
        <w:rPr>
          <w:rFonts w:ascii="Garamond" w:hAnsi="Garamond"/>
          <w:bCs/>
        </w:rPr>
        <w:t>.</w:t>
      </w:r>
      <w:r w:rsidRPr="00FA3472">
        <w:rPr>
          <w:rFonts w:ascii="Garamond" w:hAnsi="Garamond"/>
          <w:bCs/>
        </w:rPr>
        <w:t xml:space="preserve"> do 15</w:t>
      </w:r>
      <w:r w:rsidR="00F97330" w:rsidRPr="00FA3472">
        <w:rPr>
          <w:rFonts w:ascii="Garamond" w:hAnsi="Garamond"/>
          <w:bCs/>
        </w:rPr>
        <w:t>.</w:t>
      </w:r>
      <w:r w:rsidRPr="00FA3472">
        <w:rPr>
          <w:rFonts w:ascii="Garamond" w:hAnsi="Garamond"/>
          <w:bCs/>
        </w:rPr>
        <w:t xml:space="preserve"> dnia miesiąca i od 16</w:t>
      </w:r>
      <w:r w:rsidR="00F97330" w:rsidRPr="00FA3472">
        <w:rPr>
          <w:rFonts w:ascii="Garamond" w:hAnsi="Garamond"/>
          <w:bCs/>
        </w:rPr>
        <w:t>.</w:t>
      </w:r>
      <w:r w:rsidRPr="00FA3472">
        <w:rPr>
          <w:rFonts w:ascii="Garamond" w:hAnsi="Garamond"/>
          <w:bCs/>
        </w:rPr>
        <w:t xml:space="preserve"> dnia miesiąca do ostatniego dnia miesiąca. Wykonawca załączy do faktury rozliczenie zawierające sumę wszystkich tankowanych rodzajów paliw z rozbiciem dla każdego samochodu Zamawiającego z podaniem dat tankowania oraz obowiązujących w tych dniach cen paliw, pomniejszonych o udzielony rabat dla każdego rodzaju paliwa. </w:t>
      </w:r>
    </w:p>
    <w:p w:rsidR="00436DA0" w:rsidRPr="00FA3472" w:rsidRDefault="00436DA0" w:rsidP="00FA3472">
      <w:pPr>
        <w:numPr>
          <w:ilvl w:val="0"/>
          <w:numId w:val="36"/>
        </w:numPr>
        <w:spacing w:line="276" w:lineRule="auto"/>
        <w:jc w:val="both"/>
        <w:rPr>
          <w:rFonts w:ascii="Garamond" w:hAnsi="Garamond"/>
        </w:rPr>
      </w:pPr>
      <w:r w:rsidRPr="00FA3472">
        <w:rPr>
          <w:rFonts w:ascii="Garamond" w:hAnsi="Garamond"/>
          <w:bCs/>
        </w:rPr>
        <w:t xml:space="preserve">Wynagrodzenie płatne będzie przelewem na wskazane konto Wykonawcy </w:t>
      </w:r>
      <w:r w:rsidRPr="00FA3472">
        <w:rPr>
          <w:rFonts w:ascii="Garamond" w:hAnsi="Garamond"/>
        </w:rPr>
        <w:t xml:space="preserve">w terminie </w:t>
      </w:r>
      <w:r w:rsidR="00156CA9" w:rsidRPr="00FA3472">
        <w:rPr>
          <w:rFonts w:ascii="Garamond" w:hAnsi="Garamond"/>
        </w:rPr>
        <w:t>3</w:t>
      </w:r>
      <w:r w:rsidRPr="00FA3472">
        <w:rPr>
          <w:rFonts w:ascii="Garamond" w:hAnsi="Garamond"/>
        </w:rPr>
        <w:t>0 dni od dnia otrzymania faktury wystawionej przez Wykonawcę. Strony postanawiają, iż zapłata następuje w dniu obciążenia rachunku bankowego Zamawiającemu.</w:t>
      </w:r>
    </w:p>
    <w:p w:rsidR="00436DA0" w:rsidRPr="00FA3472" w:rsidRDefault="00436DA0" w:rsidP="00FA3472">
      <w:pPr>
        <w:numPr>
          <w:ilvl w:val="0"/>
          <w:numId w:val="36"/>
        </w:numPr>
        <w:spacing w:line="276" w:lineRule="auto"/>
        <w:jc w:val="both"/>
        <w:rPr>
          <w:rFonts w:ascii="Garamond" w:hAnsi="Garamond"/>
        </w:rPr>
      </w:pPr>
      <w:r w:rsidRPr="00FA3472">
        <w:rPr>
          <w:rFonts w:ascii="Garamond" w:hAnsi="Garamond"/>
        </w:rPr>
        <w:t>Wykonawca zobowiązuje się do niepodejmowania czynności prawnych mających na celu zmianę wierzyciela Zamawiającego (w szczególności przelewu wierzytelności, przekazu, cesji), bez jego zgody wyrażonej w formie pisemnej, na zasadach określonych w art. 54 ust. 5 ustawy z dnia 15 kwietnia 2011 r. działalności leczniczej (Dz.U. z 20</w:t>
      </w:r>
      <w:r w:rsidR="00C26122" w:rsidRPr="00FA3472">
        <w:rPr>
          <w:rFonts w:ascii="Garamond" w:hAnsi="Garamond"/>
        </w:rPr>
        <w:t>22</w:t>
      </w:r>
      <w:r w:rsidRPr="00FA3472">
        <w:rPr>
          <w:rFonts w:ascii="Garamond" w:hAnsi="Garamond"/>
        </w:rPr>
        <w:t xml:space="preserve"> r., poz. </w:t>
      </w:r>
      <w:r w:rsidR="00C26122" w:rsidRPr="00FA3472">
        <w:rPr>
          <w:rFonts w:ascii="Garamond" w:hAnsi="Garamond"/>
        </w:rPr>
        <w:t>633</w:t>
      </w:r>
      <w:r w:rsidRPr="00FA3472">
        <w:rPr>
          <w:rFonts w:ascii="Garamond" w:hAnsi="Garamond"/>
        </w:rPr>
        <w:t xml:space="preserve"> z późn. zm.) pod rygorem nieważności powyższej czynności prawnej na mocy art. 54 ust. 6 ww. ustawy.</w:t>
      </w:r>
    </w:p>
    <w:p w:rsidR="00436DA0" w:rsidRPr="00FA3472" w:rsidRDefault="00436DA0" w:rsidP="00FA3472">
      <w:pPr>
        <w:numPr>
          <w:ilvl w:val="0"/>
          <w:numId w:val="36"/>
        </w:numPr>
        <w:spacing w:line="276" w:lineRule="auto"/>
        <w:jc w:val="both"/>
        <w:rPr>
          <w:rFonts w:ascii="Garamond" w:hAnsi="Garamond"/>
        </w:rPr>
      </w:pPr>
      <w:r w:rsidRPr="00FA3472">
        <w:rPr>
          <w:rFonts w:ascii="Garamond" w:hAnsi="Garamond"/>
        </w:rPr>
        <w:t xml:space="preserve">Wykonawca odpowiada za szkody spowodowane wadami fizycznymi sprzedanego paliwa. W celu naprawienia ewentualnych szkód Wykonawca przeprowadzi postępowanie reklamacyjne i w terminie 14 dni od dnia zgłoszenia reklamacji. Wykonawcy wyda decyzję o uznaniu lub odrzuceniu zgłoszonej reklamacji. W przypadku uznania roszczenia Zamawiającego Wykonawca naprawi </w:t>
      </w:r>
      <w:r w:rsidR="00F97330" w:rsidRPr="00FA3472">
        <w:rPr>
          <w:rFonts w:ascii="Garamond" w:hAnsi="Garamond"/>
        </w:rPr>
        <w:t>powstałą szkodę w pełnej wysokości</w:t>
      </w:r>
      <w:r w:rsidRPr="00FA3472">
        <w:rPr>
          <w:rFonts w:ascii="Garamond" w:hAnsi="Garamond"/>
        </w:rPr>
        <w:t>.</w:t>
      </w:r>
      <w:r w:rsidR="00F97330" w:rsidRPr="00FA3472">
        <w:rPr>
          <w:rFonts w:ascii="Garamond" w:hAnsi="Garamond"/>
        </w:rPr>
        <w:t xml:space="preserve"> W przypadku odrzucenia reklamacji, Wykonawca zobowiązany jest przedłożenia pisemnego uzasadnienia, w którym zostaną wskazane przyczyny odmowy uznania reklamacji. Jeżeli Wykonawca nie rozpozna reklamacji w terminie 14 dni, uznaje się, że reklamacja została uwzględniona przez Wykonawcę.</w:t>
      </w:r>
    </w:p>
    <w:p w:rsidR="00436DA0" w:rsidRPr="00FA3472" w:rsidRDefault="00436DA0" w:rsidP="00FA3472">
      <w:pPr>
        <w:numPr>
          <w:ilvl w:val="0"/>
          <w:numId w:val="36"/>
        </w:numPr>
        <w:spacing w:line="276" w:lineRule="auto"/>
        <w:jc w:val="both"/>
        <w:rPr>
          <w:rFonts w:ascii="Garamond" w:hAnsi="Garamond"/>
        </w:rPr>
      </w:pPr>
      <w:r w:rsidRPr="00FA3472">
        <w:rPr>
          <w:rFonts w:ascii="Garamond" w:hAnsi="Garamond"/>
        </w:rPr>
        <w:t>Rozliczenie za zakup paliw będzie odbywało się na zasadzie: cena paliwa obowiązująca w danym dniu pomniejszona o stały rabat udzielony przez Wykonawcę i pomnożona przez ilość pobranego paliwa.</w:t>
      </w:r>
    </w:p>
    <w:p w:rsidR="00436DA0" w:rsidRPr="00FA3472" w:rsidRDefault="00436DA0" w:rsidP="00FA3472">
      <w:pPr>
        <w:pStyle w:val="Tekstpodstawowy3"/>
        <w:spacing w:after="0" w:line="276" w:lineRule="auto"/>
        <w:ind w:left="284" w:hanging="284"/>
        <w:jc w:val="center"/>
        <w:rPr>
          <w:rFonts w:ascii="Garamond" w:hAnsi="Garamond"/>
          <w:sz w:val="24"/>
          <w:szCs w:val="24"/>
        </w:rPr>
      </w:pPr>
      <w:r w:rsidRPr="00FA3472">
        <w:rPr>
          <w:rFonts w:ascii="Garamond" w:hAnsi="Garamond"/>
          <w:sz w:val="24"/>
          <w:szCs w:val="24"/>
        </w:rPr>
        <w:t>§ 6</w:t>
      </w:r>
    </w:p>
    <w:p w:rsidR="00436DA0" w:rsidRPr="00FA3472" w:rsidRDefault="00436DA0" w:rsidP="00FA3472">
      <w:pPr>
        <w:numPr>
          <w:ilvl w:val="0"/>
          <w:numId w:val="37"/>
        </w:numPr>
        <w:spacing w:line="276" w:lineRule="auto"/>
        <w:jc w:val="both"/>
        <w:rPr>
          <w:rFonts w:ascii="Garamond" w:hAnsi="Garamond"/>
        </w:rPr>
      </w:pPr>
      <w:r w:rsidRPr="00FA3472">
        <w:rPr>
          <w:rFonts w:ascii="Garamond" w:hAnsi="Garamond"/>
        </w:rPr>
        <w:t>Strony zgodnie dopuszczają zmianę niniejszej umowy w szczególności w następujących okoliczno</w:t>
      </w:r>
      <w:r w:rsidRPr="00FA3472">
        <w:rPr>
          <w:rFonts w:ascii="Garamond" w:eastAsia="TimesNewRoman" w:hAnsi="Garamond" w:cs="TimesNewRoman"/>
        </w:rPr>
        <w:t>ś</w:t>
      </w:r>
      <w:r w:rsidRPr="00FA3472">
        <w:rPr>
          <w:rFonts w:ascii="Garamond" w:hAnsi="Garamond"/>
        </w:rPr>
        <w:t xml:space="preserve">ciach: </w:t>
      </w:r>
    </w:p>
    <w:p w:rsidR="00436DA0" w:rsidRPr="00FA3472" w:rsidRDefault="00436DA0" w:rsidP="00FA3472">
      <w:pPr>
        <w:numPr>
          <w:ilvl w:val="2"/>
          <w:numId w:val="38"/>
        </w:numPr>
        <w:spacing w:line="276" w:lineRule="auto"/>
        <w:jc w:val="both"/>
        <w:rPr>
          <w:rFonts w:ascii="Garamond" w:hAnsi="Garamond"/>
        </w:rPr>
      </w:pPr>
      <w:r w:rsidRPr="00FA3472">
        <w:rPr>
          <w:rFonts w:ascii="Garamond" w:hAnsi="Garamond"/>
        </w:rPr>
        <w:t>zmiana terminu realizacji zamówienia z przyczyn niele</w:t>
      </w:r>
      <w:r w:rsidRPr="00FA3472">
        <w:rPr>
          <w:rFonts w:ascii="Garamond" w:eastAsia="TimesNewRoman" w:hAnsi="Garamond" w:cs="TimesNewRoman"/>
        </w:rPr>
        <w:t>żą</w:t>
      </w:r>
      <w:r w:rsidRPr="00FA3472">
        <w:rPr>
          <w:rFonts w:ascii="Garamond" w:hAnsi="Garamond"/>
        </w:rPr>
        <w:t>cych po stronie Wykonawcy, w przypadku pisemnego uzgodnienia pomi</w:t>
      </w:r>
      <w:r w:rsidRPr="00FA3472">
        <w:rPr>
          <w:rFonts w:ascii="Garamond" w:eastAsia="TimesNewRoman" w:hAnsi="Garamond" w:cs="TimesNewRoman"/>
        </w:rPr>
        <w:t>ę</w:t>
      </w:r>
      <w:r w:rsidRPr="00FA3472">
        <w:rPr>
          <w:rFonts w:ascii="Garamond" w:hAnsi="Garamond"/>
        </w:rPr>
        <w:t>dzy Stronami dotycz</w:t>
      </w:r>
      <w:r w:rsidRPr="00FA3472">
        <w:rPr>
          <w:rFonts w:ascii="Garamond" w:eastAsia="TimesNewRoman" w:hAnsi="Garamond" w:cs="TimesNewRoman"/>
        </w:rPr>
        <w:t>ą</w:t>
      </w:r>
      <w:r w:rsidRPr="00FA3472">
        <w:rPr>
          <w:rFonts w:ascii="Garamond" w:hAnsi="Garamond"/>
        </w:rPr>
        <w:t>cego skróceniu terminu zako</w:t>
      </w:r>
      <w:r w:rsidRPr="00FA3472">
        <w:rPr>
          <w:rFonts w:ascii="Garamond" w:eastAsia="TimesNewRoman" w:hAnsi="Garamond" w:cs="TimesNewRoman"/>
        </w:rPr>
        <w:t>ń</w:t>
      </w:r>
      <w:r w:rsidRPr="00FA3472">
        <w:rPr>
          <w:rFonts w:ascii="Garamond" w:hAnsi="Garamond"/>
        </w:rPr>
        <w:t>czenia realizacji umowy;</w:t>
      </w:r>
    </w:p>
    <w:p w:rsidR="00436DA0" w:rsidRPr="00FA3472" w:rsidRDefault="00436DA0" w:rsidP="00FA3472">
      <w:pPr>
        <w:numPr>
          <w:ilvl w:val="2"/>
          <w:numId w:val="38"/>
        </w:numPr>
        <w:autoSpaceDE w:val="0"/>
        <w:autoSpaceDN w:val="0"/>
        <w:adjustRightInd w:val="0"/>
        <w:spacing w:line="276" w:lineRule="auto"/>
        <w:ind w:left="714" w:hanging="336"/>
        <w:jc w:val="both"/>
        <w:rPr>
          <w:rFonts w:ascii="Garamond" w:hAnsi="Garamond"/>
        </w:rPr>
      </w:pPr>
      <w:r w:rsidRPr="00FA3472">
        <w:rPr>
          <w:rFonts w:ascii="Garamond" w:hAnsi="Garamond"/>
        </w:rPr>
        <w:t>zmiana nazwy, siedziby stron umowy, numerów kont bankowych oraz innych danych identyfikacyjnych;</w:t>
      </w:r>
    </w:p>
    <w:p w:rsidR="00436DA0" w:rsidRPr="00FA3472" w:rsidRDefault="00436DA0" w:rsidP="00FA3472">
      <w:pPr>
        <w:numPr>
          <w:ilvl w:val="2"/>
          <w:numId w:val="38"/>
        </w:numPr>
        <w:autoSpaceDE w:val="0"/>
        <w:autoSpaceDN w:val="0"/>
        <w:adjustRightInd w:val="0"/>
        <w:spacing w:line="276" w:lineRule="auto"/>
        <w:ind w:left="714" w:hanging="336"/>
        <w:jc w:val="both"/>
        <w:rPr>
          <w:rFonts w:ascii="Garamond" w:hAnsi="Garamond"/>
        </w:rPr>
      </w:pPr>
      <w:r w:rsidRPr="00FA3472">
        <w:rPr>
          <w:rFonts w:ascii="Garamond" w:hAnsi="Garamond"/>
        </w:rPr>
        <w:t>zmiana osób odpowiedzialnych za kontakty i nadzór nad przedmiotem umowy;</w:t>
      </w:r>
    </w:p>
    <w:p w:rsidR="00436DA0" w:rsidRPr="00FA3472" w:rsidRDefault="00436DA0" w:rsidP="00FA3472">
      <w:pPr>
        <w:numPr>
          <w:ilvl w:val="2"/>
          <w:numId w:val="38"/>
        </w:numPr>
        <w:tabs>
          <w:tab w:val="left" w:pos="426"/>
        </w:tabs>
        <w:autoSpaceDE w:val="0"/>
        <w:autoSpaceDN w:val="0"/>
        <w:adjustRightInd w:val="0"/>
        <w:spacing w:line="276" w:lineRule="auto"/>
        <w:ind w:left="714" w:hanging="336"/>
        <w:jc w:val="both"/>
        <w:rPr>
          <w:rFonts w:ascii="Garamond" w:hAnsi="Garamond"/>
        </w:rPr>
      </w:pPr>
      <w:r w:rsidRPr="00FA3472">
        <w:rPr>
          <w:rFonts w:ascii="Garamond" w:hAnsi="Garamond"/>
        </w:rPr>
        <w:t>zmniejszeni</w:t>
      </w:r>
      <w:r w:rsidR="00F96091" w:rsidRPr="00FA3472">
        <w:rPr>
          <w:rFonts w:ascii="Garamond" w:hAnsi="Garamond"/>
        </w:rPr>
        <w:t>a</w:t>
      </w:r>
      <w:r w:rsidRPr="00FA3472">
        <w:rPr>
          <w:rFonts w:ascii="Garamond" w:hAnsi="Garamond"/>
        </w:rPr>
        <w:t xml:space="preserve"> zakresu wynagrodzenia z przyczyn o obiektywnym charakterze,</w:t>
      </w:r>
      <w:r w:rsidR="00F96091" w:rsidRPr="00FA3472">
        <w:rPr>
          <w:rFonts w:ascii="Garamond" w:hAnsi="Garamond"/>
        </w:rPr>
        <w:t xml:space="preserve"> których strony działając z należytą starannością nie mogły przewidzieć;</w:t>
      </w:r>
    </w:p>
    <w:p w:rsidR="00436DA0" w:rsidRPr="00FA3472" w:rsidRDefault="00436DA0" w:rsidP="00FA3472">
      <w:pPr>
        <w:numPr>
          <w:ilvl w:val="2"/>
          <w:numId w:val="38"/>
        </w:numPr>
        <w:autoSpaceDE w:val="0"/>
        <w:autoSpaceDN w:val="0"/>
        <w:adjustRightInd w:val="0"/>
        <w:spacing w:line="276" w:lineRule="auto"/>
        <w:ind w:left="714" w:hanging="336"/>
        <w:jc w:val="both"/>
        <w:rPr>
          <w:rFonts w:ascii="Garamond" w:hAnsi="Garamond"/>
        </w:rPr>
      </w:pPr>
      <w:r w:rsidRPr="00FA3472">
        <w:rPr>
          <w:rFonts w:ascii="Garamond" w:hAnsi="Garamond"/>
        </w:rPr>
        <w:lastRenderedPageBreak/>
        <w:t>wyst</w:t>
      </w:r>
      <w:r w:rsidRPr="00FA3472">
        <w:rPr>
          <w:rFonts w:ascii="Garamond" w:eastAsia="TimesNewRoman" w:hAnsi="Garamond" w:cs="TimesNewRoman"/>
        </w:rPr>
        <w:t>ą</w:t>
      </w:r>
      <w:r w:rsidRPr="00FA3472">
        <w:rPr>
          <w:rFonts w:ascii="Garamond" w:hAnsi="Garamond"/>
        </w:rPr>
        <w:t>pienie oczywistych omyłek pisarskich i rachunkowych w tre</w:t>
      </w:r>
      <w:r w:rsidRPr="00FA3472">
        <w:rPr>
          <w:rFonts w:ascii="Garamond" w:eastAsia="TimesNewRoman" w:hAnsi="Garamond" w:cs="TimesNewRoman"/>
        </w:rPr>
        <w:t>ś</w:t>
      </w:r>
      <w:r w:rsidRPr="00FA3472">
        <w:rPr>
          <w:rFonts w:ascii="Garamond" w:hAnsi="Garamond"/>
        </w:rPr>
        <w:t>ci umowy;</w:t>
      </w:r>
    </w:p>
    <w:p w:rsidR="00436DA0" w:rsidRPr="00FA3472" w:rsidRDefault="00F96091" w:rsidP="00FA3472">
      <w:pPr>
        <w:numPr>
          <w:ilvl w:val="2"/>
          <w:numId w:val="38"/>
        </w:numPr>
        <w:autoSpaceDE w:val="0"/>
        <w:autoSpaceDN w:val="0"/>
        <w:adjustRightInd w:val="0"/>
        <w:spacing w:line="276" w:lineRule="auto"/>
        <w:ind w:left="714" w:hanging="336"/>
        <w:jc w:val="both"/>
        <w:rPr>
          <w:rFonts w:ascii="Garamond" w:hAnsi="Garamond"/>
        </w:rPr>
      </w:pPr>
      <w:r w:rsidRPr="00FA3472">
        <w:rPr>
          <w:rFonts w:ascii="Garamond" w:hAnsi="Garamond"/>
        </w:rPr>
        <w:t>zmiany stawki podatku od towar i usług. Zmiana wynagrodzenia brutto Wykonawcy nastąpi od dnia wejścia w życie przepisów wprowadzających zmienią stawkę podatku od towarów i usług.</w:t>
      </w:r>
      <w:r w:rsidR="00436DA0" w:rsidRPr="00FA3472">
        <w:rPr>
          <w:rFonts w:ascii="Garamond" w:hAnsi="Garamond"/>
        </w:rPr>
        <w:t>;</w:t>
      </w:r>
    </w:p>
    <w:p w:rsidR="00FA3472" w:rsidRPr="00FA3472" w:rsidRDefault="00FA3472" w:rsidP="00FA3472">
      <w:pPr>
        <w:numPr>
          <w:ilvl w:val="0"/>
          <w:numId w:val="37"/>
        </w:numPr>
        <w:autoSpaceDE w:val="0"/>
        <w:autoSpaceDN w:val="0"/>
        <w:adjustRightInd w:val="0"/>
        <w:spacing w:line="276" w:lineRule="auto"/>
        <w:jc w:val="both"/>
        <w:rPr>
          <w:rFonts w:ascii="Garamond" w:hAnsi="Garamond"/>
        </w:rPr>
      </w:pPr>
      <w:r w:rsidRPr="00FA3472">
        <w:rPr>
          <w:rFonts w:ascii="Garamond" w:hAnsi="Garamond"/>
        </w:rPr>
        <w:t>Zmiana umowa będzie następowała w formie aneksu zawartego w formie pisemnej pod rygorem nieważności.</w:t>
      </w:r>
    </w:p>
    <w:p w:rsidR="00F96091" w:rsidRPr="00FA3472" w:rsidRDefault="00436DA0" w:rsidP="00FA3472">
      <w:pPr>
        <w:numPr>
          <w:ilvl w:val="0"/>
          <w:numId w:val="37"/>
        </w:numPr>
        <w:autoSpaceDE w:val="0"/>
        <w:autoSpaceDN w:val="0"/>
        <w:adjustRightInd w:val="0"/>
        <w:spacing w:line="276" w:lineRule="auto"/>
        <w:jc w:val="both"/>
        <w:rPr>
          <w:rFonts w:ascii="Garamond" w:hAnsi="Garamond"/>
        </w:rPr>
      </w:pPr>
      <w:r w:rsidRPr="00FA3472">
        <w:rPr>
          <w:rFonts w:ascii="Garamond" w:hAnsi="Garamond"/>
        </w:rPr>
        <w:t>Zamawiaj</w:t>
      </w:r>
      <w:r w:rsidRPr="00FA3472">
        <w:rPr>
          <w:rFonts w:ascii="Garamond" w:eastAsia="TimesNewRoman" w:hAnsi="Garamond" w:cs="TimesNewRoman"/>
        </w:rPr>
        <w:t>ą</w:t>
      </w:r>
      <w:r w:rsidRPr="00FA3472">
        <w:rPr>
          <w:rFonts w:ascii="Garamond" w:hAnsi="Garamond"/>
        </w:rPr>
        <w:t>cy zastrzega sobie prawo do rozwi</w:t>
      </w:r>
      <w:r w:rsidRPr="00FA3472">
        <w:rPr>
          <w:rFonts w:ascii="Garamond" w:eastAsia="TimesNewRoman" w:hAnsi="Garamond" w:cs="TimesNewRoman"/>
        </w:rPr>
        <w:t>ą</w:t>
      </w:r>
      <w:r w:rsidRPr="00FA3472">
        <w:rPr>
          <w:rFonts w:ascii="Garamond" w:hAnsi="Garamond"/>
        </w:rPr>
        <w:t>zania umowy ze skutkiem natychmiastowym w przypadku niewykonania lub nienale</w:t>
      </w:r>
      <w:r w:rsidRPr="00FA3472">
        <w:rPr>
          <w:rFonts w:ascii="Garamond" w:eastAsia="TimesNewRoman" w:hAnsi="Garamond" w:cs="TimesNewRoman"/>
        </w:rPr>
        <w:t>ż</w:t>
      </w:r>
      <w:r w:rsidRPr="00FA3472">
        <w:rPr>
          <w:rFonts w:ascii="Garamond" w:hAnsi="Garamond"/>
        </w:rPr>
        <w:t>ytego wykonania przedmiotu</w:t>
      </w:r>
      <w:r w:rsidR="00FA3472" w:rsidRPr="00FA3472">
        <w:rPr>
          <w:rFonts w:ascii="Garamond" w:hAnsi="Garamond"/>
        </w:rPr>
        <w:t xml:space="preserve"> umowy</w:t>
      </w:r>
      <w:r w:rsidR="00F96091" w:rsidRPr="00FA3472">
        <w:rPr>
          <w:rFonts w:ascii="Garamond" w:hAnsi="Garamond"/>
        </w:rPr>
        <w:t>.</w:t>
      </w:r>
      <w:r w:rsidR="00CB15B6">
        <w:rPr>
          <w:rFonts w:ascii="Garamond" w:hAnsi="Garamond"/>
        </w:rPr>
        <w:t xml:space="preserve"> Rozwiązanie umowy nie zwalnia Wykonawcy z zapłaty kary umownej określonej w § 7 ust. 1.</w:t>
      </w:r>
    </w:p>
    <w:p w:rsidR="00F96091" w:rsidRPr="00FA3472" w:rsidRDefault="00F96091" w:rsidP="00FA3472">
      <w:pPr>
        <w:numPr>
          <w:ilvl w:val="0"/>
          <w:numId w:val="37"/>
        </w:numPr>
        <w:autoSpaceDE w:val="0"/>
        <w:autoSpaceDN w:val="0"/>
        <w:adjustRightInd w:val="0"/>
        <w:spacing w:line="276" w:lineRule="auto"/>
        <w:jc w:val="both"/>
        <w:rPr>
          <w:rFonts w:ascii="Garamond" w:hAnsi="Garamond"/>
        </w:rPr>
      </w:pPr>
      <w:r w:rsidRPr="00FA3472">
        <w:rPr>
          <w:rFonts w:ascii="Garamond" w:hAnsi="Garamond"/>
        </w:rPr>
        <w:t>W razie wyst</w:t>
      </w:r>
      <w:r w:rsidRPr="00FA3472">
        <w:rPr>
          <w:rFonts w:ascii="Garamond" w:eastAsia="TimesNewRoman" w:hAnsi="Garamond" w:cs="TimesNewRoman"/>
        </w:rPr>
        <w:t>ą</w:t>
      </w:r>
      <w:r w:rsidRPr="00FA3472">
        <w:rPr>
          <w:rFonts w:ascii="Garamond" w:hAnsi="Garamond"/>
        </w:rPr>
        <w:t>pienia istotnych zmian okoliczno</w:t>
      </w:r>
      <w:r w:rsidRPr="00FA3472">
        <w:rPr>
          <w:rFonts w:ascii="Garamond" w:eastAsia="TimesNewRoman" w:hAnsi="Garamond" w:cs="TimesNewRoman"/>
        </w:rPr>
        <w:t>ś</w:t>
      </w:r>
      <w:r w:rsidRPr="00FA3472">
        <w:rPr>
          <w:rFonts w:ascii="Garamond" w:hAnsi="Garamond"/>
        </w:rPr>
        <w:t>ci powoduj</w:t>
      </w:r>
      <w:r w:rsidRPr="00FA3472">
        <w:rPr>
          <w:rFonts w:ascii="Garamond" w:eastAsia="TimesNewRoman" w:hAnsi="Garamond" w:cs="TimesNewRoman"/>
        </w:rPr>
        <w:t>ą</w:t>
      </w:r>
      <w:r w:rsidRPr="00FA3472">
        <w:rPr>
          <w:rFonts w:ascii="Garamond" w:hAnsi="Garamond"/>
        </w:rPr>
        <w:t xml:space="preserve">cych, </w:t>
      </w:r>
      <w:r w:rsidRPr="00FA3472">
        <w:rPr>
          <w:rFonts w:ascii="Garamond" w:eastAsia="TimesNewRoman" w:hAnsi="Garamond" w:cs="TimesNewRoman"/>
        </w:rPr>
        <w:t>ż</w:t>
      </w:r>
      <w:r w:rsidRPr="00FA3472">
        <w:rPr>
          <w:rFonts w:ascii="Garamond" w:hAnsi="Garamond"/>
        </w:rPr>
        <w:t>e wykonanie umowy nie le</w:t>
      </w:r>
      <w:r w:rsidRPr="00FA3472">
        <w:rPr>
          <w:rFonts w:ascii="Garamond" w:eastAsia="TimesNewRoman" w:hAnsi="Garamond" w:cs="TimesNewRoman"/>
        </w:rPr>
        <w:t>ż</w:t>
      </w:r>
      <w:r w:rsidRPr="00FA3472">
        <w:rPr>
          <w:rFonts w:ascii="Garamond" w:hAnsi="Garamond"/>
        </w:rPr>
        <w:t>y w interesie Zamawiaj</w:t>
      </w:r>
      <w:r w:rsidRPr="00FA3472">
        <w:rPr>
          <w:rFonts w:ascii="Garamond" w:eastAsia="TimesNewRoman" w:hAnsi="Garamond" w:cs="TimesNewRoman"/>
        </w:rPr>
        <w:t>ą</w:t>
      </w:r>
      <w:r w:rsidRPr="00FA3472">
        <w:rPr>
          <w:rFonts w:ascii="Garamond" w:hAnsi="Garamond"/>
        </w:rPr>
        <w:t>cego, czego nie mo</w:t>
      </w:r>
      <w:r w:rsidRPr="00FA3472">
        <w:rPr>
          <w:rFonts w:ascii="Garamond" w:eastAsia="TimesNewRoman" w:hAnsi="Garamond" w:cs="TimesNewRoman"/>
        </w:rPr>
        <w:t>ż</w:t>
      </w:r>
      <w:r w:rsidRPr="00FA3472">
        <w:rPr>
          <w:rFonts w:ascii="Garamond" w:hAnsi="Garamond"/>
        </w:rPr>
        <w:t>na było przewidzie</w:t>
      </w:r>
      <w:r w:rsidRPr="00FA3472">
        <w:rPr>
          <w:rFonts w:ascii="Garamond" w:eastAsia="TimesNewRoman" w:hAnsi="Garamond" w:cs="TimesNewRoman"/>
        </w:rPr>
        <w:t xml:space="preserve">ć </w:t>
      </w:r>
      <w:r w:rsidRPr="00FA3472">
        <w:rPr>
          <w:rFonts w:ascii="Garamond" w:hAnsi="Garamond"/>
        </w:rPr>
        <w:t>w chwili zawarcia umowy</w:t>
      </w:r>
      <w:r w:rsidR="001865DB">
        <w:rPr>
          <w:rFonts w:ascii="Garamond" w:hAnsi="Garamond"/>
        </w:rPr>
        <w:t>,</w:t>
      </w:r>
      <w:r w:rsidRPr="00FA3472">
        <w:rPr>
          <w:rFonts w:ascii="Garamond" w:hAnsi="Garamond"/>
        </w:rPr>
        <w:t xml:space="preserve"> Zamawiaj</w:t>
      </w:r>
      <w:r w:rsidRPr="00FA3472">
        <w:rPr>
          <w:rFonts w:ascii="Garamond" w:eastAsia="TimesNewRoman" w:hAnsi="Garamond" w:cs="TimesNewRoman"/>
        </w:rPr>
        <w:t>ą</w:t>
      </w:r>
      <w:r w:rsidRPr="00FA3472">
        <w:rPr>
          <w:rFonts w:ascii="Garamond" w:hAnsi="Garamond"/>
        </w:rPr>
        <w:t>cy mo</w:t>
      </w:r>
      <w:r w:rsidRPr="00FA3472">
        <w:rPr>
          <w:rFonts w:ascii="Garamond" w:eastAsia="TimesNewRoman" w:hAnsi="Garamond" w:cs="TimesNewRoman"/>
        </w:rPr>
        <w:t>ż</w:t>
      </w:r>
      <w:r w:rsidRPr="00FA3472">
        <w:rPr>
          <w:rFonts w:ascii="Garamond" w:hAnsi="Garamond"/>
        </w:rPr>
        <w:t>e odst</w:t>
      </w:r>
      <w:r w:rsidRPr="00FA3472">
        <w:rPr>
          <w:rFonts w:ascii="Garamond" w:eastAsia="TimesNewRoman" w:hAnsi="Garamond" w:cs="TimesNewRoman"/>
        </w:rPr>
        <w:t>ą</w:t>
      </w:r>
      <w:r w:rsidRPr="00FA3472">
        <w:rPr>
          <w:rFonts w:ascii="Garamond" w:hAnsi="Garamond"/>
        </w:rPr>
        <w:t>pi</w:t>
      </w:r>
      <w:r w:rsidRPr="00FA3472">
        <w:rPr>
          <w:rFonts w:ascii="Garamond" w:eastAsia="TimesNewRoman" w:hAnsi="Garamond" w:cs="TimesNewRoman"/>
        </w:rPr>
        <w:t xml:space="preserve">ć </w:t>
      </w:r>
      <w:r w:rsidRPr="00FA3472">
        <w:rPr>
          <w:rFonts w:ascii="Garamond" w:hAnsi="Garamond"/>
        </w:rPr>
        <w:t>od umowy w terminie miesi</w:t>
      </w:r>
      <w:r w:rsidRPr="00FA3472">
        <w:rPr>
          <w:rFonts w:ascii="Garamond" w:eastAsia="TimesNewRoman" w:hAnsi="Garamond" w:cs="TimesNewRoman"/>
        </w:rPr>
        <w:t>ą</w:t>
      </w:r>
      <w:r w:rsidRPr="00FA3472">
        <w:rPr>
          <w:rFonts w:ascii="Garamond" w:hAnsi="Garamond"/>
        </w:rPr>
        <w:t>ca od powzi</w:t>
      </w:r>
      <w:r w:rsidRPr="00FA3472">
        <w:rPr>
          <w:rFonts w:ascii="Garamond" w:eastAsia="TimesNewRoman" w:hAnsi="Garamond" w:cs="TimesNewRoman"/>
        </w:rPr>
        <w:t>ę</w:t>
      </w:r>
      <w:r w:rsidRPr="00FA3472">
        <w:rPr>
          <w:rFonts w:ascii="Garamond" w:hAnsi="Garamond"/>
        </w:rPr>
        <w:t>cia wiadomo</w:t>
      </w:r>
      <w:r w:rsidRPr="00FA3472">
        <w:rPr>
          <w:rFonts w:ascii="Garamond" w:eastAsia="TimesNewRoman" w:hAnsi="Garamond" w:cs="TimesNewRoman"/>
        </w:rPr>
        <w:t>ś</w:t>
      </w:r>
      <w:r w:rsidRPr="00FA3472">
        <w:rPr>
          <w:rFonts w:ascii="Garamond" w:hAnsi="Garamond"/>
        </w:rPr>
        <w:t>ci o powy</w:t>
      </w:r>
      <w:r w:rsidRPr="00FA3472">
        <w:rPr>
          <w:rFonts w:ascii="Garamond" w:eastAsia="TimesNewRoman" w:hAnsi="Garamond" w:cs="TimesNewRoman"/>
        </w:rPr>
        <w:t>ż</w:t>
      </w:r>
      <w:r w:rsidRPr="00FA3472">
        <w:rPr>
          <w:rFonts w:ascii="Garamond" w:hAnsi="Garamond"/>
        </w:rPr>
        <w:t>szych okoliczno</w:t>
      </w:r>
      <w:r w:rsidRPr="00FA3472">
        <w:rPr>
          <w:rFonts w:ascii="Garamond" w:eastAsia="TimesNewRoman" w:hAnsi="Garamond" w:cs="TimesNewRoman"/>
        </w:rPr>
        <w:t>ś</w:t>
      </w:r>
      <w:r w:rsidRPr="00FA3472">
        <w:rPr>
          <w:rFonts w:ascii="Garamond" w:hAnsi="Garamond"/>
        </w:rPr>
        <w:t>ciach. W takim wypadku Wykonawca mo</w:t>
      </w:r>
      <w:r w:rsidRPr="00FA3472">
        <w:rPr>
          <w:rFonts w:ascii="Garamond" w:eastAsia="TimesNewRoman" w:hAnsi="Garamond" w:cs="TimesNewRoman"/>
        </w:rPr>
        <w:t>ż</w:t>
      </w:r>
      <w:r w:rsidRPr="00FA3472">
        <w:rPr>
          <w:rFonts w:ascii="Garamond" w:hAnsi="Garamond"/>
        </w:rPr>
        <w:t xml:space="preserve">e </w:t>
      </w:r>
      <w:r w:rsidRPr="00FA3472">
        <w:rPr>
          <w:rFonts w:ascii="Garamond" w:eastAsia="TimesNewRoman" w:hAnsi="Garamond" w:cs="TimesNewRoman"/>
        </w:rPr>
        <w:t>żą</w:t>
      </w:r>
      <w:r w:rsidRPr="00FA3472">
        <w:rPr>
          <w:rFonts w:ascii="Garamond" w:hAnsi="Garamond"/>
        </w:rPr>
        <w:t>da</w:t>
      </w:r>
      <w:r w:rsidRPr="00FA3472">
        <w:rPr>
          <w:rFonts w:ascii="Garamond" w:eastAsia="TimesNewRoman" w:hAnsi="Garamond" w:cs="TimesNewRoman"/>
        </w:rPr>
        <w:t xml:space="preserve">ć </w:t>
      </w:r>
      <w:r w:rsidRPr="00FA3472">
        <w:rPr>
          <w:rFonts w:ascii="Garamond" w:hAnsi="Garamond"/>
        </w:rPr>
        <w:t xml:space="preserve">jedynie wynagrodzenia </w:t>
      </w:r>
      <w:r w:rsidR="001865DB">
        <w:rPr>
          <w:rFonts w:ascii="Garamond" w:hAnsi="Garamond"/>
        </w:rPr>
        <w:t>za wykonany przedmiotu umowy</w:t>
      </w:r>
      <w:r w:rsidRPr="00FA3472">
        <w:rPr>
          <w:rFonts w:ascii="Garamond" w:hAnsi="Garamond"/>
        </w:rPr>
        <w:t>. Wykonawcy nie przysługuje z tego tytułu odszkodowanie, jak te</w:t>
      </w:r>
      <w:r w:rsidRPr="00FA3472">
        <w:rPr>
          <w:rFonts w:ascii="Garamond" w:eastAsia="TimesNewRoman" w:hAnsi="Garamond" w:cs="TimesNewRoman"/>
        </w:rPr>
        <w:t>ż żą</w:t>
      </w:r>
      <w:r w:rsidRPr="00FA3472">
        <w:rPr>
          <w:rFonts w:ascii="Garamond" w:hAnsi="Garamond"/>
        </w:rPr>
        <w:t>danie zapłaty kar umownych</w:t>
      </w:r>
      <w:r w:rsidR="001865DB">
        <w:rPr>
          <w:rFonts w:ascii="Garamond" w:hAnsi="Garamond"/>
        </w:rPr>
        <w:t>.</w:t>
      </w:r>
    </w:p>
    <w:p w:rsidR="00F96091" w:rsidRPr="00FA3472" w:rsidRDefault="00FA3472" w:rsidP="00FA3472">
      <w:pPr>
        <w:numPr>
          <w:ilvl w:val="0"/>
          <w:numId w:val="37"/>
        </w:numPr>
        <w:autoSpaceDE w:val="0"/>
        <w:autoSpaceDN w:val="0"/>
        <w:adjustRightInd w:val="0"/>
        <w:spacing w:line="276" w:lineRule="auto"/>
        <w:jc w:val="both"/>
        <w:rPr>
          <w:rFonts w:ascii="Garamond" w:hAnsi="Garamond"/>
        </w:rPr>
      </w:pPr>
      <w:r w:rsidRPr="00FA3472">
        <w:rPr>
          <w:rFonts w:ascii="Garamond" w:hAnsi="Garamond"/>
        </w:rPr>
        <w:t>Oświadczenia o rozwiązaniu umowy oraz o odstąpieniu od umowy winny zostać złożone w formie pisemnej pod rygorem nieważności.</w:t>
      </w:r>
    </w:p>
    <w:p w:rsidR="00436DA0" w:rsidRPr="00FA3472" w:rsidRDefault="00436DA0" w:rsidP="00FA3472">
      <w:pPr>
        <w:autoSpaceDE w:val="0"/>
        <w:autoSpaceDN w:val="0"/>
        <w:adjustRightInd w:val="0"/>
        <w:spacing w:line="276" w:lineRule="auto"/>
        <w:ind w:left="360"/>
        <w:jc w:val="both"/>
        <w:rPr>
          <w:rFonts w:ascii="Garamond" w:hAnsi="Garamond"/>
        </w:rPr>
      </w:pPr>
    </w:p>
    <w:p w:rsidR="00436DA0" w:rsidRPr="00FA3472" w:rsidRDefault="00436DA0" w:rsidP="00FA3472">
      <w:pPr>
        <w:spacing w:line="276" w:lineRule="auto"/>
        <w:jc w:val="center"/>
        <w:rPr>
          <w:rFonts w:ascii="Garamond" w:hAnsi="Garamond"/>
          <w:bCs/>
        </w:rPr>
      </w:pPr>
      <w:r w:rsidRPr="00FA3472">
        <w:rPr>
          <w:rFonts w:ascii="Garamond" w:hAnsi="Garamond"/>
          <w:bCs/>
        </w:rPr>
        <w:t>§ 7</w:t>
      </w:r>
    </w:p>
    <w:p w:rsidR="00436DA0" w:rsidRPr="00FA3472" w:rsidRDefault="00436DA0" w:rsidP="001865DB">
      <w:pPr>
        <w:numPr>
          <w:ilvl w:val="0"/>
          <w:numId w:val="39"/>
        </w:numPr>
        <w:spacing w:line="276" w:lineRule="auto"/>
        <w:jc w:val="both"/>
        <w:rPr>
          <w:rFonts w:ascii="Garamond" w:hAnsi="Garamond"/>
        </w:rPr>
      </w:pPr>
      <w:r w:rsidRPr="00FA3472">
        <w:rPr>
          <w:rFonts w:ascii="Garamond" w:hAnsi="Garamond"/>
        </w:rPr>
        <w:t>Wykonawca zapłaci Zamawiającemu karę umowną za odstąpienie od umowy z przyczyn leżących po stronie Wykonawcy</w:t>
      </w:r>
      <w:r w:rsidR="001865DB">
        <w:rPr>
          <w:rFonts w:ascii="Garamond" w:hAnsi="Garamond"/>
        </w:rPr>
        <w:t xml:space="preserve"> lub rozwiązanie umowy z przyczyn leżących po stronie Wykonawcy,</w:t>
      </w:r>
      <w:r w:rsidRPr="00FA3472">
        <w:rPr>
          <w:rFonts w:ascii="Garamond" w:hAnsi="Garamond"/>
        </w:rPr>
        <w:t xml:space="preserve"> w wysokości 10% wartości brutto niezrealizowanej części umowy określonej w § 5 ust. 1 niniejszej umowy.</w:t>
      </w:r>
    </w:p>
    <w:p w:rsidR="00436DA0" w:rsidRDefault="00436DA0" w:rsidP="00FA3472">
      <w:pPr>
        <w:numPr>
          <w:ilvl w:val="0"/>
          <w:numId w:val="39"/>
        </w:numPr>
        <w:spacing w:line="276" w:lineRule="auto"/>
        <w:jc w:val="both"/>
        <w:rPr>
          <w:rFonts w:ascii="Garamond" w:hAnsi="Garamond"/>
        </w:rPr>
      </w:pPr>
      <w:r w:rsidRPr="00FA3472">
        <w:rPr>
          <w:rFonts w:ascii="Garamond" w:hAnsi="Garamond"/>
        </w:rPr>
        <w:t>Jeżeli wysokość zastrzeżonych kar umownych nie będzie pokrywać poniesionej szkody, strony mogą dochodzić odszkodowania uzupełniającego na podstawie przepisów kodeksu cywilnego.</w:t>
      </w:r>
    </w:p>
    <w:p w:rsidR="001865DB" w:rsidRPr="00FA3472" w:rsidRDefault="001865DB" w:rsidP="001865DB">
      <w:pPr>
        <w:spacing w:line="276" w:lineRule="auto"/>
        <w:ind w:left="360"/>
        <w:jc w:val="both"/>
        <w:rPr>
          <w:rFonts w:ascii="Garamond" w:hAnsi="Garamond"/>
        </w:rPr>
      </w:pPr>
    </w:p>
    <w:p w:rsidR="00436DA0" w:rsidRPr="00FA3472" w:rsidRDefault="00436DA0" w:rsidP="00FA3472">
      <w:pPr>
        <w:spacing w:line="276" w:lineRule="auto"/>
        <w:jc w:val="center"/>
        <w:rPr>
          <w:rFonts w:ascii="Garamond" w:hAnsi="Garamond"/>
          <w:bCs/>
        </w:rPr>
      </w:pPr>
      <w:r w:rsidRPr="00FA3472">
        <w:rPr>
          <w:rFonts w:ascii="Garamond" w:hAnsi="Garamond"/>
          <w:bCs/>
        </w:rPr>
        <w:t>§ 8</w:t>
      </w:r>
    </w:p>
    <w:p w:rsidR="00436DA0" w:rsidRPr="00FA3472" w:rsidRDefault="00436DA0" w:rsidP="00FA3472">
      <w:pPr>
        <w:numPr>
          <w:ilvl w:val="0"/>
          <w:numId w:val="40"/>
        </w:numPr>
        <w:spacing w:line="276" w:lineRule="auto"/>
        <w:jc w:val="both"/>
        <w:rPr>
          <w:rFonts w:ascii="Garamond" w:hAnsi="Garamond"/>
        </w:rPr>
      </w:pPr>
      <w:r w:rsidRPr="00FA3472">
        <w:rPr>
          <w:rFonts w:ascii="Garamond" w:hAnsi="Garamond"/>
        </w:rPr>
        <w:t xml:space="preserve">Strony niniejszą umowę będą realizowały </w:t>
      </w:r>
      <w:r w:rsidR="001865DB">
        <w:rPr>
          <w:rFonts w:ascii="Garamond" w:hAnsi="Garamond"/>
          <w:b/>
        </w:rPr>
        <w:t>od dnia zawarcia umowy przez okres 12 miesięcy.</w:t>
      </w:r>
    </w:p>
    <w:p w:rsidR="00436DA0" w:rsidRPr="00FA3472" w:rsidRDefault="00436DA0" w:rsidP="00FA3472">
      <w:pPr>
        <w:numPr>
          <w:ilvl w:val="0"/>
          <w:numId w:val="40"/>
        </w:numPr>
        <w:spacing w:line="276" w:lineRule="auto"/>
        <w:jc w:val="both"/>
        <w:rPr>
          <w:rFonts w:ascii="Garamond" w:hAnsi="Garamond"/>
        </w:rPr>
      </w:pPr>
      <w:r w:rsidRPr="00FA3472">
        <w:rPr>
          <w:rFonts w:ascii="Garamond" w:hAnsi="Garamond"/>
        </w:rPr>
        <w:t>Zamawiający i Wykonawca dopuszczają zmianę okresu obowiązywania umowy w przypadku, kiedy:</w:t>
      </w:r>
    </w:p>
    <w:p w:rsidR="00436DA0" w:rsidRPr="00FA3472" w:rsidRDefault="00436DA0" w:rsidP="00FA3472">
      <w:pPr>
        <w:numPr>
          <w:ilvl w:val="0"/>
          <w:numId w:val="41"/>
        </w:numPr>
        <w:autoSpaceDE w:val="0"/>
        <w:autoSpaceDN w:val="0"/>
        <w:adjustRightInd w:val="0"/>
        <w:spacing w:line="276" w:lineRule="auto"/>
        <w:ind w:left="728" w:hanging="336"/>
        <w:jc w:val="both"/>
        <w:rPr>
          <w:rFonts w:ascii="Garamond" w:hAnsi="Garamond"/>
        </w:rPr>
      </w:pPr>
      <w:r w:rsidRPr="00FA3472">
        <w:rPr>
          <w:rFonts w:ascii="Garamond" w:hAnsi="Garamond"/>
        </w:rPr>
        <w:t xml:space="preserve">wartość wykonanego przez Wykonawcę zamówienia jest mniejsza od wartości określonych w umowie. Okres ten może zostać wydłużony do czasu osiągnięcia wartości objętych mową, jednak nie dłużej niż do </w:t>
      </w:r>
      <w:r w:rsidR="00CB15B6">
        <w:rPr>
          <w:rFonts w:ascii="Garamond" w:hAnsi="Garamond"/>
        </w:rPr>
        <w:t>36</w:t>
      </w:r>
      <w:r w:rsidRPr="00FA3472">
        <w:rPr>
          <w:rFonts w:ascii="Garamond" w:hAnsi="Garamond"/>
        </w:rPr>
        <w:t xml:space="preserve"> miesięcy od dnia podpisania umowy;</w:t>
      </w:r>
    </w:p>
    <w:p w:rsidR="00436DA0" w:rsidRPr="00FA3472" w:rsidRDefault="00436DA0" w:rsidP="00FA3472">
      <w:pPr>
        <w:numPr>
          <w:ilvl w:val="0"/>
          <w:numId w:val="41"/>
        </w:numPr>
        <w:autoSpaceDE w:val="0"/>
        <w:autoSpaceDN w:val="0"/>
        <w:adjustRightInd w:val="0"/>
        <w:spacing w:line="276" w:lineRule="auto"/>
        <w:ind w:left="728" w:hanging="336"/>
        <w:jc w:val="both"/>
        <w:rPr>
          <w:rFonts w:ascii="Garamond" w:hAnsi="Garamond"/>
        </w:rPr>
      </w:pPr>
      <w:r w:rsidRPr="00FA3472">
        <w:rPr>
          <w:rFonts w:ascii="Garamond" w:hAnsi="Garamond"/>
        </w:rPr>
        <w:t xml:space="preserve">wartość wykonanej przez wykonawcę usługi osiągnęła wartości objęte umową przed upływem terminu realizacji umowy. </w:t>
      </w:r>
    </w:p>
    <w:p w:rsidR="00436DA0" w:rsidRPr="00FA3472" w:rsidRDefault="00436DA0" w:rsidP="00FA3472">
      <w:pPr>
        <w:numPr>
          <w:ilvl w:val="0"/>
          <w:numId w:val="40"/>
        </w:numPr>
        <w:spacing w:line="276" w:lineRule="auto"/>
        <w:jc w:val="both"/>
        <w:rPr>
          <w:rFonts w:ascii="Garamond" w:hAnsi="Garamond"/>
        </w:rPr>
      </w:pPr>
      <w:r w:rsidRPr="00FA3472">
        <w:rPr>
          <w:rFonts w:ascii="Garamond" w:hAnsi="Garamond"/>
        </w:rPr>
        <w:t>W przypadku niewykorzystania kwoty umowy Wykonawcy nie będą z tego tytułu  przysługiwały żadne roszczenia.</w:t>
      </w:r>
    </w:p>
    <w:p w:rsidR="00436DA0" w:rsidRPr="00FA3472" w:rsidRDefault="00436DA0" w:rsidP="00FA3472">
      <w:pPr>
        <w:tabs>
          <w:tab w:val="left" w:pos="870"/>
        </w:tabs>
        <w:spacing w:line="276" w:lineRule="auto"/>
        <w:ind w:left="284" w:hanging="284"/>
        <w:jc w:val="both"/>
        <w:rPr>
          <w:rFonts w:ascii="Garamond" w:hAnsi="Garamond"/>
        </w:rPr>
      </w:pPr>
    </w:p>
    <w:p w:rsidR="00436DA0" w:rsidRPr="00FA3472" w:rsidRDefault="00436DA0" w:rsidP="00FA3472">
      <w:pPr>
        <w:tabs>
          <w:tab w:val="left" w:pos="870"/>
        </w:tabs>
        <w:spacing w:line="276" w:lineRule="auto"/>
        <w:jc w:val="center"/>
        <w:rPr>
          <w:rFonts w:ascii="Garamond" w:hAnsi="Garamond"/>
          <w:bCs/>
        </w:rPr>
      </w:pPr>
      <w:r w:rsidRPr="00FA3472">
        <w:rPr>
          <w:rFonts w:ascii="Garamond" w:hAnsi="Garamond"/>
          <w:bCs/>
        </w:rPr>
        <w:sym w:font="Times New Roman" w:char="00A7"/>
      </w:r>
      <w:r w:rsidRPr="00FA3472">
        <w:rPr>
          <w:rFonts w:ascii="Garamond" w:hAnsi="Garamond"/>
          <w:bCs/>
        </w:rPr>
        <w:t xml:space="preserve"> </w:t>
      </w:r>
      <w:r w:rsidR="00CB15B6">
        <w:rPr>
          <w:rFonts w:ascii="Garamond" w:hAnsi="Garamond"/>
          <w:bCs/>
        </w:rPr>
        <w:t>9</w:t>
      </w:r>
    </w:p>
    <w:p w:rsidR="00CB15B6" w:rsidRDefault="00436DA0" w:rsidP="00CB15B6">
      <w:pPr>
        <w:numPr>
          <w:ilvl w:val="0"/>
          <w:numId w:val="43"/>
        </w:numPr>
        <w:spacing w:line="276" w:lineRule="auto"/>
        <w:jc w:val="both"/>
        <w:rPr>
          <w:rFonts w:ascii="Garamond" w:hAnsi="Garamond"/>
        </w:rPr>
      </w:pPr>
      <w:r w:rsidRPr="00FA3472">
        <w:rPr>
          <w:rFonts w:ascii="Garamond" w:hAnsi="Garamond"/>
        </w:rPr>
        <w:t xml:space="preserve">Spory mogące wyniknąć przy realizowaniu niniejszej umowy strony zobowiązują się rozstrzygać polubownie. W razie braku możliwości polubownego rozstrzygnięcia sporu Sądem właściwym jest Sąd właściwy dla siedziby Zamawiającego. </w:t>
      </w:r>
    </w:p>
    <w:p w:rsidR="00436DA0" w:rsidRPr="00CB15B6" w:rsidRDefault="00436DA0" w:rsidP="00CB15B6">
      <w:pPr>
        <w:numPr>
          <w:ilvl w:val="0"/>
          <w:numId w:val="43"/>
        </w:numPr>
        <w:spacing w:line="276" w:lineRule="auto"/>
        <w:jc w:val="both"/>
        <w:rPr>
          <w:rFonts w:ascii="Garamond" w:hAnsi="Garamond"/>
        </w:rPr>
      </w:pPr>
      <w:r w:rsidRPr="00CB15B6">
        <w:rPr>
          <w:rFonts w:ascii="Garamond" w:hAnsi="Garamond"/>
        </w:rPr>
        <w:t>W sprawach nieuregulowanych niniejszą umową stosuje się odpowiednie przepisy Kodeksu Cywilnego.</w:t>
      </w:r>
    </w:p>
    <w:p w:rsidR="00436DA0" w:rsidRPr="00FA3472" w:rsidRDefault="00436DA0" w:rsidP="00FA3472">
      <w:pPr>
        <w:tabs>
          <w:tab w:val="num" w:pos="-360"/>
        </w:tabs>
        <w:spacing w:line="276" w:lineRule="auto"/>
        <w:ind w:left="-360"/>
        <w:jc w:val="both"/>
        <w:rPr>
          <w:rFonts w:ascii="Garamond" w:hAnsi="Garamond"/>
        </w:rPr>
      </w:pPr>
    </w:p>
    <w:p w:rsidR="00436DA0" w:rsidRPr="00FA3472" w:rsidRDefault="00436DA0" w:rsidP="00FA3472">
      <w:pPr>
        <w:tabs>
          <w:tab w:val="num" w:pos="-360"/>
        </w:tabs>
        <w:spacing w:line="276" w:lineRule="auto"/>
        <w:ind w:left="-360"/>
        <w:jc w:val="center"/>
        <w:rPr>
          <w:rFonts w:ascii="Garamond" w:hAnsi="Garamond"/>
        </w:rPr>
      </w:pPr>
      <w:r w:rsidRPr="00FA3472">
        <w:rPr>
          <w:rFonts w:ascii="Garamond" w:hAnsi="Garamond"/>
        </w:rPr>
        <w:t>§ 1</w:t>
      </w:r>
      <w:r w:rsidR="00CB15B6">
        <w:rPr>
          <w:rFonts w:ascii="Garamond" w:hAnsi="Garamond"/>
        </w:rPr>
        <w:t>0</w:t>
      </w:r>
    </w:p>
    <w:p w:rsidR="00436DA0" w:rsidRPr="00FA3472" w:rsidRDefault="00436DA0" w:rsidP="00FA3472">
      <w:pPr>
        <w:tabs>
          <w:tab w:val="num" w:pos="-360"/>
        </w:tabs>
        <w:spacing w:line="276" w:lineRule="auto"/>
        <w:ind w:left="-360"/>
        <w:jc w:val="both"/>
        <w:rPr>
          <w:rFonts w:ascii="Garamond" w:hAnsi="Garamond"/>
        </w:rPr>
      </w:pPr>
      <w:r w:rsidRPr="00FA3472">
        <w:rPr>
          <w:rFonts w:ascii="Garamond" w:hAnsi="Garamond"/>
        </w:rPr>
        <w:t xml:space="preserve">Umowa niniejsza została sporządzona w dwóch jednobrzmiących egzemplarzach po jednym egzemplarzu dla każdej ze stron. </w:t>
      </w:r>
    </w:p>
    <w:p w:rsidR="00436DA0" w:rsidRPr="00FA3472" w:rsidRDefault="00436DA0" w:rsidP="00FA3472">
      <w:pPr>
        <w:tabs>
          <w:tab w:val="num" w:pos="-360"/>
        </w:tabs>
        <w:spacing w:line="276" w:lineRule="auto"/>
        <w:ind w:left="-360"/>
        <w:jc w:val="both"/>
        <w:rPr>
          <w:rFonts w:ascii="Garamond" w:hAnsi="Garamond"/>
        </w:rPr>
      </w:pPr>
    </w:p>
    <w:p w:rsidR="00436DA0" w:rsidRPr="00FA3472" w:rsidRDefault="00436DA0" w:rsidP="00FA3472">
      <w:pPr>
        <w:tabs>
          <w:tab w:val="num" w:pos="-360"/>
        </w:tabs>
        <w:spacing w:line="276" w:lineRule="auto"/>
        <w:ind w:left="-360"/>
        <w:jc w:val="both"/>
        <w:rPr>
          <w:rFonts w:ascii="Garamond" w:hAnsi="Garamond"/>
        </w:rPr>
      </w:pPr>
    </w:p>
    <w:p w:rsidR="00406A3B" w:rsidRPr="00FA3472" w:rsidRDefault="00436DA0" w:rsidP="00FA3472">
      <w:pPr>
        <w:tabs>
          <w:tab w:val="num" w:pos="-360"/>
        </w:tabs>
        <w:spacing w:line="276" w:lineRule="auto"/>
        <w:ind w:left="-360"/>
        <w:jc w:val="both"/>
        <w:rPr>
          <w:rFonts w:ascii="Garamond" w:hAnsi="Garamond"/>
          <w:b/>
        </w:rPr>
      </w:pPr>
      <w:r w:rsidRPr="00FA3472">
        <w:rPr>
          <w:rFonts w:ascii="Garamond" w:hAnsi="Garamond"/>
          <w:b/>
        </w:rPr>
        <w:t>Wykonawca</w:t>
      </w:r>
      <w:r w:rsidRPr="00FA3472">
        <w:rPr>
          <w:rFonts w:ascii="Garamond" w:hAnsi="Garamond"/>
          <w:b/>
        </w:rPr>
        <w:tab/>
      </w:r>
      <w:r w:rsidRPr="00FA3472">
        <w:rPr>
          <w:rFonts w:ascii="Garamond" w:hAnsi="Garamond"/>
          <w:b/>
        </w:rPr>
        <w:tab/>
      </w:r>
      <w:r w:rsidRPr="00FA3472">
        <w:rPr>
          <w:rFonts w:ascii="Garamond" w:hAnsi="Garamond"/>
          <w:b/>
        </w:rPr>
        <w:tab/>
      </w:r>
      <w:r w:rsidRPr="00FA3472">
        <w:rPr>
          <w:rFonts w:ascii="Garamond" w:hAnsi="Garamond"/>
          <w:b/>
        </w:rPr>
        <w:tab/>
      </w:r>
      <w:r w:rsidRPr="00FA3472">
        <w:rPr>
          <w:rFonts w:ascii="Garamond" w:hAnsi="Garamond"/>
          <w:b/>
        </w:rPr>
        <w:tab/>
      </w:r>
      <w:r w:rsidRPr="00FA3472">
        <w:rPr>
          <w:rFonts w:ascii="Garamond" w:hAnsi="Garamond"/>
          <w:b/>
        </w:rPr>
        <w:tab/>
      </w:r>
      <w:r w:rsidRPr="00FA3472">
        <w:rPr>
          <w:rFonts w:ascii="Garamond" w:hAnsi="Garamond"/>
          <w:b/>
        </w:rPr>
        <w:tab/>
      </w:r>
      <w:r w:rsidR="0034042F" w:rsidRPr="00FA3472">
        <w:rPr>
          <w:rFonts w:ascii="Garamond" w:hAnsi="Garamond"/>
          <w:b/>
        </w:rPr>
        <w:tab/>
      </w:r>
      <w:r w:rsidR="0034042F" w:rsidRPr="00FA3472">
        <w:rPr>
          <w:rFonts w:ascii="Garamond" w:hAnsi="Garamond"/>
          <w:b/>
        </w:rPr>
        <w:tab/>
      </w:r>
      <w:r w:rsidRPr="00FA3472">
        <w:rPr>
          <w:rFonts w:ascii="Garamond" w:hAnsi="Garamond"/>
          <w:b/>
        </w:rPr>
        <w:t>Zamawiający</w:t>
      </w:r>
    </w:p>
    <w:sectPr w:rsidR="00406A3B" w:rsidRPr="00FA3472" w:rsidSect="000B4457">
      <w:pgSz w:w="11906" w:h="16838"/>
      <w:pgMar w:top="709"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5C99" w:rsidRDefault="00975C99" w:rsidP="00ED6DA5">
      <w:r>
        <w:separator/>
      </w:r>
    </w:p>
  </w:endnote>
  <w:endnote w:type="continuationSeparator" w:id="1">
    <w:p w:rsidR="00975C99" w:rsidRDefault="00975C99" w:rsidP="00ED6D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StarSymbol">
    <w:altName w:val="Arial Unicode MS"/>
    <w:charset w:val="02"/>
    <w:family w:val="auto"/>
    <w:pitch w:val="default"/>
    <w:sig w:usb0="00000000" w:usb1="00000000" w:usb2="00000000" w:usb3="00000000" w:csb0="0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EE"/>
    <w:family w:val="swiss"/>
    <w:pitch w:val="variable"/>
    <w:sig w:usb0="E10022FF" w:usb1="C000E47F" w:usb2="00000029" w:usb3="00000000" w:csb0="000001D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5C99" w:rsidRDefault="00975C99" w:rsidP="00ED6DA5">
      <w:r>
        <w:separator/>
      </w:r>
    </w:p>
  </w:footnote>
  <w:footnote w:type="continuationSeparator" w:id="1">
    <w:p w:rsidR="00975C99" w:rsidRDefault="00975C99" w:rsidP="00ED6D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
    <w:nsid w:val="00000004"/>
    <w:multiLevelType w:val="multilevel"/>
    <w:tmpl w:val="00000004"/>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
    <w:nsid w:val="00000005"/>
    <w:multiLevelType w:val="multilevel"/>
    <w:tmpl w:val="00000005"/>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3">
    <w:nsid w:val="00E759E2"/>
    <w:multiLevelType w:val="hybridMultilevel"/>
    <w:tmpl w:val="C7DA9F5C"/>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022A23F7"/>
    <w:multiLevelType w:val="hybridMultilevel"/>
    <w:tmpl w:val="2DCC63F4"/>
    <w:lvl w:ilvl="0" w:tplc="0415000F">
      <w:start w:val="1"/>
      <w:numFmt w:val="decimal"/>
      <w:lvlText w:val="%1."/>
      <w:lvlJc w:val="left"/>
      <w:pPr>
        <w:tabs>
          <w:tab w:val="num" w:pos="360"/>
        </w:tabs>
        <w:ind w:left="360" w:hanging="360"/>
      </w:pPr>
      <w:rPr>
        <w:rFonts w:hint="default"/>
      </w:rPr>
    </w:lvl>
    <w:lvl w:ilvl="1" w:tplc="04150011">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
    <w:nsid w:val="060C2C50"/>
    <w:multiLevelType w:val="hybridMultilevel"/>
    <w:tmpl w:val="5D10995A"/>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
    <w:nsid w:val="0ABD2F21"/>
    <w:multiLevelType w:val="hybridMultilevel"/>
    <w:tmpl w:val="9962BFE4"/>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
    <w:nsid w:val="0CE846CE"/>
    <w:multiLevelType w:val="hybridMultilevel"/>
    <w:tmpl w:val="33B63F3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2FF7030"/>
    <w:multiLevelType w:val="hybridMultilevel"/>
    <w:tmpl w:val="7470664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nsid w:val="1408193E"/>
    <w:multiLevelType w:val="hybridMultilevel"/>
    <w:tmpl w:val="27CAB6B6"/>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10">
    <w:nsid w:val="155E745A"/>
    <w:multiLevelType w:val="hybridMultilevel"/>
    <w:tmpl w:val="B7E2E60E"/>
    <w:lvl w:ilvl="0" w:tplc="6598134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nsid w:val="15FC2B18"/>
    <w:multiLevelType w:val="hybridMultilevel"/>
    <w:tmpl w:val="D25A65CC"/>
    <w:lvl w:ilvl="0" w:tplc="044C3774">
      <w:start w:val="1"/>
      <w:numFmt w:val="decimal"/>
      <w:lvlText w:val="%1."/>
      <w:lvlJc w:val="left"/>
      <w:pPr>
        <w:tabs>
          <w:tab w:val="num" w:pos="360"/>
        </w:tabs>
        <w:ind w:left="360" w:hanging="360"/>
      </w:pPr>
      <w:rPr>
        <w:b w:val="0"/>
      </w:rPr>
    </w:lvl>
    <w:lvl w:ilvl="1" w:tplc="D2162AF4">
      <w:start w:val="1"/>
      <w:numFmt w:val="lowerLetter"/>
      <w:lvlText w:val="%2)"/>
      <w:lvlJc w:val="left"/>
      <w:pPr>
        <w:ind w:left="900" w:hanging="360"/>
      </w:pPr>
      <w:rPr>
        <w:rFonts w:hint="default"/>
      </w:rPr>
    </w:lvl>
    <w:lvl w:ilvl="2" w:tplc="0415001B" w:tentative="1">
      <w:start w:val="1"/>
      <w:numFmt w:val="lowerRoman"/>
      <w:lvlText w:val="%3."/>
      <w:lvlJc w:val="right"/>
      <w:pPr>
        <w:tabs>
          <w:tab w:val="num" w:pos="1620"/>
        </w:tabs>
        <w:ind w:left="1620" w:hanging="180"/>
      </w:pPr>
    </w:lvl>
    <w:lvl w:ilvl="3" w:tplc="0415000F" w:tentative="1">
      <w:start w:val="1"/>
      <w:numFmt w:val="decimal"/>
      <w:lvlText w:val="%4."/>
      <w:lvlJc w:val="left"/>
      <w:pPr>
        <w:tabs>
          <w:tab w:val="num" w:pos="2340"/>
        </w:tabs>
        <w:ind w:left="2340" w:hanging="360"/>
      </w:pPr>
    </w:lvl>
    <w:lvl w:ilvl="4" w:tplc="04150019" w:tentative="1">
      <w:start w:val="1"/>
      <w:numFmt w:val="lowerLetter"/>
      <w:lvlText w:val="%5."/>
      <w:lvlJc w:val="left"/>
      <w:pPr>
        <w:tabs>
          <w:tab w:val="num" w:pos="3060"/>
        </w:tabs>
        <w:ind w:left="3060" w:hanging="360"/>
      </w:p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12">
    <w:nsid w:val="19F22137"/>
    <w:multiLevelType w:val="hybridMultilevel"/>
    <w:tmpl w:val="E398BA54"/>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
    <w:nsid w:val="26ED7F8E"/>
    <w:multiLevelType w:val="hybridMultilevel"/>
    <w:tmpl w:val="5CCEBB8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
    <w:nsid w:val="26F8210D"/>
    <w:multiLevelType w:val="hybridMultilevel"/>
    <w:tmpl w:val="462EE03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29AB4501"/>
    <w:multiLevelType w:val="hybridMultilevel"/>
    <w:tmpl w:val="BD34033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B0758FC"/>
    <w:multiLevelType w:val="hybridMultilevel"/>
    <w:tmpl w:val="D25A65CC"/>
    <w:lvl w:ilvl="0" w:tplc="044C3774">
      <w:start w:val="1"/>
      <w:numFmt w:val="decimal"/>
      <w:lvlText w:val="%1."/>
      <w:lvlJc w:val="left"/>
      <w:pPr>
        <w:tabs>
          <w:tab w:val="num" w:pos="360"/>
        </w:tabs>
        <w:ind w:left="360" w:hanging="360"/>
      </w:pPr>
      <w:rPr>
        <w:b w:val="0"/>
      </w:rPr>
    </w:lvl>
    <w:lvl w:ilvl="1" w:tplc="D2162AF4">
      <w:start w:val="1"/>
      <w:numFmt w:val="lowerLetter"/>
      <w:lvlText w:val="%2)"/>
      <w:lvlJc w:val="left"/>
      <w:pPr>
        <w:ind w:left="900" w:hanging="360"/>
      </w:pPr>
      <w:rPr>
        <w:rFonts w:hint="default"/>
      </w:rPr>
    </w:lvl>
    <w:lvl w:ilvl="2" w:tplc="0415001B" w:tentative="1">
      <w:start w:val="1"/>
      <w:numFmt w:val="lowerRoman"/>
      <w:lvlText w:val="%3."/>
      <w:lvlJc w:val="right"/>
      <w:pPr>
        <w:tabs>
          <w:tab w:val="num" w:pos="1620"/>
        </w:tabs>
        <w:ind w:left="1620" w:hanging="180"/>
      </w:pPr>
    </w:lvl>
    <w:lvl w:ilvl="3" w:tplc="0415000F" w:tentative="1">
      <w:start w:val="1"/>
      <w:numFmt w:val="decimal"/>
      <w:lvlText w:val="%4."/>
      <w:lvlJc w:val="left"/>
      <w:pPr>
        <w:tabs>
          <w:tab w:val="num" w:pos="2340"/>
        </w:tabs>
        <w:ind w:left="2340" w:hanging="360"/>
      </w:pPr>
    </w:lvl>
    <w:lvl w:ilvl="4" w:tplc="04150019" w:tentative="1">
      <w:start w:val="1"/>
      <w:numFmt w:val="lowerLetter"/>
      <w:lvlText w:val="%5."/>
      <w:lvlJc w:val="left"/>
      <w:pPr>
        <w:tabs>
          <w:tab w:val="num" w:pos="3060"/>
        </w:tabs>
        <w:ind w:left="3060" w:hanging="360"/>
      </w:p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17">
    <w:nsid w:val="2DB36C20"/>
    <w:multiLevelType w:val="hybridMultilevel"/>
    <w:tmpl w:val="AE48A2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2E3E4FA5"/>
    <w:multiLevelType w:val="hybridMultilevel"/>
    <w:tmpl w:val="D25A65CC"/>
    <w:lvl w:ilvl="0" w:tplc="044C3774">
      <w:start w:val="1"/>
      <w:numFmt w:val="decimal"/>
      <w:lvlText w:val="%1."/>
      <w:lvlJc w:val="left"/>
      <w:pPr>
        <w:tabs>
          <w:tab w:val="num" w:pos="360"/>
        </w:tabs>
        <w:ind w:left="360" w:hanging="360"/>
      </w:pPr>
      <w:rPr>
        <w:b w:val="0"/>
      </w:rPr>
    </w:lvl>
    <w:lvl w:ilvl="1" w:tplc="D2162AF4">
      <w:start w:val="1"/>
      <w:numFmt w:val="lowerLetter"/>
      <w:lvlText w:val="%2)"/>
      <w:lvlJc w:val="left"/>
      <w:pPr>
        <w:ind w:left="900" w:hanging="360"/>
      </w:pPr>
      <w:rPr>
        <w:rFonts w:hint="default"/>
      </w:rPr>
    </w:lvl>
    <w:lvl w:ilvl="2" w:tplc="0415001B" w:tentative="1">
      <w:start w:val="1"/>
      <w:numFmt w:val="lowerRoman"/>
      <w:lvlText w:val="%3."/>
      <w:lvlJc w:val="right"/>
      <w:pPr>
        <w:tabs>
          <w:tab w:val="num" w:pos="1620"/>
        </w:tabs>
        <w:ind w:left="1620" w:hanging="180"/>
      </w:pPr>
    </w:lvl>
    <w:lvl w:ilvl="3" w:tplc="0415000F" w:tentative="1">
      <w:start w:val="1"/>
      <w:numFmt w:val="decimal"/>
      <w:lvlText w:val="%4."/>
      <w:lvlJc w:val="left"/>
      <w:pPr>
        <w:tabs>
          <w:tab w:val="num" w:pos="2340"/>
        </w:tabs>
        <w:ind w:left="2340" w:hanging="360"/>
      </w:pPr>
    </w:lvl>
    <w:lvl w:ilvl="4" w:tplc="04150019" w:tentative="1">
      <w:start w:val="1"/>
      <w:numFmt w:val="lowerLetter"/>
      <w:lvlText w:val="%5."/>
      <w:lvlJc w:val="left"/>
      <w:pPr>
        <w:tabs>
          <w:tab w:val="num" w:pos="3060"/>
        </w:tabs>
        <w:ind w:left="3060" w:hanging="360"/>
      </w:p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19">
    <w:nsid w:val="2EA77B5F"/>
    <w:multiLevelType w:val="hybridMultilevel"/>
    <w:tmpl w:val="064E5B4E"/>
    <w:lvl w:ilvl="0" w:tplc="19D42A10">
      <w:start w:val="1"/>
      <w:numFmt w:val="decimal"/>
      <w:lvlText w:val="%1."/>
      <w:lvlJc w:val="left"/>
      <w:pPr>
        <w:ind w:left="720" w:hanging="360"/>
      </w:pPr>
      <w:rPr>
        <w:rFonts w:eastAsia="Calibri"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2F8111F7"/>
    <w:multiLevelType w:val="hybridMultilevel"/>
    <w:tmpl w:val="4C7A4196"/>
    <w:lvl w:ilvl="0" w:tplc="0415000F">
      <w:start w:val="1"/>
      <w:numFmt w:val="decimal"/>
      <w:lvlText w:val="%1."/>
      <w:lvlJc w:val="left"/>
      <w:pPr>
        <w:ind w:left="502" w:hanging="360"/>
      </w:pPr>
    </w:lvl>
    <w:lvl w:ilvl="1" w:tplc="04150011">
      <w:start w:val="1"/>
      <w:numFmt w:val="decimal"/>
      <w:lvlText w:val="%2)"/>
      <w:lvlJc w:val="left"/>
      <w:pPr>
        <w:ind w:left="1222" w:hanging="360"/>
      </w:pPr>
    </w:lvl>
    <w:lvl w:ilvl="2" w:tplc="7EA2A08E">
      <w:start w:val="1"/>
      <w:numFmt w:val="lowerLetter"/>
      <w:lvlText w:val="%3)"/>
      <w:lvlJc w:val="left"/>
      <w:pPr>
        <w:ind w:left="2122" w:hanging="360"/>
      </w:pPr>
      <w:rPr>
        <w:rFonts w:hint="default"/>
      </w:r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1">
    <w:nsid w:val="2FD1274C"/>
    <w:multiLevelType w:val="hybridMultilevel"/>
    <w:tmpl w:val="2B12D3E0"/>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nsid w:val="38071F41"/>
    <w:multiLevelType w:val="hybridMultilevel"/>
    <w:tmpl w:val="BF52580C"/>
    <w:lvl w:ilvl="0" w:tplc="D2F0C2E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nsid w:val="39BD4AC3"/>
    <w:multiLevelType w:val="hybridMultilevel"/>
    <w:tmpl w:val="B39E58F6"/>
    <w:lvl w:ilvl="0" w:tplc="044C3774">
      <w:start w:val="1"/>
      <w:numFmt w:val="decimal"/>
      <w:lvlText w:val="%1."/>
      <w:lvlJc w:val="left"/>
      <w:pPr>
        <w:tabs>
          <w:tab w:val="num" w:pos="360"/>
        </w:tabs>
        <w:ind w:left="360" w:hanging="360"/>
      </w:pPr>
      <w:rPr>
        <w:b w:val="0"/>
      </w:rPr>
    </w:lvl>
    <w:lvl w:ilvl="1" w:tplc="D2162AF4">
      <w:start w:val="1"/>
      <w:numFmt w:val="lowerLetter"/>
      <w:lvlText w:val="%2)"/>
      <w:lvlJc w:val="left"/>
      <w:pPr>
        <w:ind w:left="900" w:hanging="360"/>
      </w:pPr>
      <w:rPr>
        <w:rFonts w:hint="default"/>
      </w:rPr>
    </w:lvl>
    <w:lvl w:ilvl="2" w:tplc="63A8B2D4">
      <w:start w:val="1"/>
      <w:numFmt w:val="decimal"/>
      <w:lvlText w:val="%3)"/>
      <w:lvlJc w:val="left"/>
      <w:pPr>
        <w:ind w:left="1800" w:hanging="360"/>
      </w:pPr>
      <w:rPr>
        <w:rFonts w:hint="default"/>
      </w:rPr>
    </w:lvl>
    <w:lvl w:ilvl="3" w:tplc="0415000F" w:tentative="1">
      <w:start w:val="1"/>
      <w:numFmt w:val="decimal"/>
      <w:lvlText w:val="%4."/>
      <w:lvlJc w:val="left"/>
      <w:pPr>
        <w:tabs>
          <w:tab w:val="num" w:pos="2340"/>
        </w:tabs>
        <w:ind w:left="2340" w:hanging="360"/>
      </w:pPr>
    </w:lvl>
    <w:lvl w:ilvl="4" w:tplc="04150019" w:tentative="1">
      <w:start w:val="1"/>
      <w:numFmt w:val="lowerLetter"/>
      <w:lvlText w:val="%5."/>
      <w:lvlJc w:val="left"/>
      <w:pPr>
        <w:tabs>
          <w:tab w:val="num" w:pos="3060"/>
        </w:tabs>
        <w:ind w:left="3060" w:hanging="360"/>
      </w:p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24">
    <w:nsid w:val="3A267FC6"/>
    <w:multiLevelType w:val="hybridMultilevel"/>
    <w:tmpl w:val="67A80920"/>
    <w:lvl w:ilvl="0" w:tplc="09C65E4E">
      <w:start w:val="1"/>
      <w:numFmt w:val="decimal"/>
      <w:lvlText w:val="%1."/>
      <w:lvlJc w:val="left"/>
      <w:pPr>
        <w:ind w:left="0" w:hanging="360"/>
      </w:pPr>
      <w:rPr>
        <w:rFonts w:hint="default"/>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25">
    <w:nsid w:val="3FC06740"/>
    <w:multiLevelType w:val="hybridMultilevel"/>
    <w:tmpl w:val="58704256"/>
    <w:lvl w:ilvl="0" w:tplc="67BC304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nsid w:val="43637933"/>
    <w:multiLevelType w:val="hybridMultilevel"/>
    <w:tmpl w:val="E4A6769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nsid w:val="49D94D1B"/>
    <w:multiLevelType w:val="hybridMultilevel"/>
    <w:tmpl w:val="78049DCA"/>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nsid w:val="4CEE1AF5"/>
    <w:multiLevelType w:val="hybridMultilevel"/>
    <w:tmpl w:val="BCEA14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4DD770F9"/>
    <w:multiLevelType w:val="hybridMultilevel"/>
    <w:tmpl w:val="CFD82794"/>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nsid w:val="500D53DA"/>
    <w:multiLevelType w:val="hybridMultilevel"/>
    <w:tmpl w:val="ED9C22DA"/>
    <w:lvl w:ilvl="0" w:tplc="04150017">
      <w:start w:val="1"/>
      <w:numFmt w:val="lowerLetter"/>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CF56716"/>
    <w:multiLevelType w:val="hybridMultilevel"/>
    <w:tmpl w:val="25C20D4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nsid w:val="5DAC5AE0"/>
    <w:multiLevelType w:val="hybridMultilevel"/>
    <w:tmpl w:val="07BACF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5FC54CFB"/>
    <w:multiLevelType w:val="hybridMultilevel"/>
    <w:tmpl w:val="7CCABE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605"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FDA6DE3"/>
    <w:multiLevelType w:val="hybridMultilevel"/>
    <w:tmpl w:val="EE3ACD3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nsid w:val="60AF75DC"/>
    <w:multiLevelType w:val="hybridMultilevel"/>
    <w:tmpl w:val="50F8B2C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nsid w:val="61CF140B"/>
    <w:multiLevelType w:val="hybridMultilevel"/>
    <w:tmpl w:val="08E0D240"/>
    <w:lvl w:ilvl="0" w:tplc="0415000F">
      <w:start w:val="1"/>
      <w:numFmt w:val="decimal"/>
      <w:lvlText w:val="%1."/>
      <w:lvlJc w:val="left"/>
      <w:pPr>
        <w:tabs>
          <w:tab w:val="num" w:pos="720"/>
        </w:tabs>
        <w:ind w:left="720" w:hanging="360"/>
      </w:pPr>
      <w:rPr>
        <w:rFonts w:hint="default"/>
      </w:rPr>
    </w:lvl>
    <w:lvl w:ilvl="1" w:tplc="83C8ED88">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6328423D"/>
    <w:multiLevelType w:val="hybridMultilevel"/>
    <w:tmpl w:val="CB587C2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nsid w:val="6BC23878"/>
    <w:multiLevelType w:val="hybridMultilevel"/>
    <w:tmpl w:val="D25A65CC"/>
    <w:lvl w:ilvl="0" w:tplc="044C3774">
      <w:start w:val="1"/>
      <w:numFmt w:val="decimal"/>
      <w:lvlText w:val="%1."/>
      <w:lvlJc w:val="left"/>
      <w:pPr>
        <w:tabs>
          <w:tab w:val="num" w:pos="360"/>
        </w:tabs>
        <w:ind w:left="360" w:hanging="360"/>
      </w:pPr>
      <w:rPr>
        <w:b w:val="0"/>
      </w:rPr>
    </w:lvl>
    <w:lvl w:ilvl="1" w:tplc="D2162AF4">
      <w:start w:val="1"/>
      <w:numFmt w:val="lowerLetter"/>
      <w:lvlText w:val="%2)"/>
      <w:lvlJc w:val="left"/>
      <w:pPr>
        <w:ind w:left="900" w:hanging="360"/>
      </w:pPr>
      <w:rPr>
        <w:rFonts w:hint="default"/>
      </w:rPr>
    </w:lvl>
    <w:lvl w:ilvl="2" w:tplc="0415001B" w:tentative="1">
      <w:start w:val="1"/>
      <w:numFmt w:val="lowerRoman"/>
      <w:lvlText w:val="%3."/>
      <w:lvlJc w:val="right"/>
      <w:pPr>
        <w:tabs>
          <w:tab w:val="num" w:pos="1620"/>
        </w:tabs>
        <w:ind w:left="1620" w:hanging="180"/>
      </w:pPr>
    </w:lvl>
    <w:lvl w:ilvl="3" w:tplc="0415000F" w:tentative="1">
      <w:start w:val="1"/>
      <w:numFmt w:val="decimal"/>
      <w:lvlText w:val="%4."/>
      <w:lvlJc w:val="left"/>
      <w:pPr>
        <w:tabs>
          <w:tab w:val="num" w:pos="2340"/>
        </w:tabs>
        <w:ind w:left="2340" w:hanging="360"/>
      </w:pPr>
    </w:lvl>
    <w:lvl w:ilvl="4" w:tplc="04150019" w:tentative="1">
      <w:start w:val="1"/>
      <w:numFmt w:val="lowerLetter"/>
      <w:lvlText w:val="%5."/>
      <w:lvlJc w:val="left"/>
      <w:pPr>
        <w:tabs>
          <w:tab w:val="num" w:pos="3060"/>
        </w:tabs>
        <w:ind w:left="3060" w:hanging="360"/>
      </w:p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39">
    <w:nsid w:val="7354368C"/>
    <w:multiLevelType w:val="hybridMultilevel"/>
    <w:tmpl w:val="30A2138E"/>
    <w:lvl w:ilvl="0" w:tplc="B4FE03A2">
      <w:start w:val="1"/>
      <w:numFmt w:val="decimal"/>
      <w:lvlText w:val="%1."/>
      <w:lvlJc w:val="left"/>
      <w:pPr>
        <w:tabs>
          <w:tab w:val="num" w:pos="360"/>
        </w:tabs>
        <w:ind w:left="360" w:hanging="360"/>
      </w:pPr>
      <w:rPr>
        <w:rFonts w:ascii="Garamond" w:eastAsia="Times New Roman" w:hAnsi="Garamond" w:cs="Times New Roman"/>
        <w:b w:val="0"/>
      </w:rPr>
    </w:lvl>
    <w:lvl w:ilvl="1" w:tplc="D2162AF4">
      <w:start w:val="1"/>
      <w:numFmt w:val="lowerLetter"/>
      <w:lvlText w:val="%2)"/>
      <w:lvlJc w:val="left"/>
      <w:pPr>
        <w:ind w:left="900" w:hanging="360"/>
      </w:pPr>
      <w:rPr>
        <w:rFonts w:hint="default"/>
      </w:rPr>
    </w:lvl>
    <w:lvl w:ilvl="2" w:tplc="63A8B2D4">
      <w:start w:val="1"/>
      <w:numFmt w:val="decimal"/>
      <w:lvlText w:val="%3)"/>
      <w:lvlJc w:val="left"/>
      <w:pPr>
        <w:ind w:left="1800" w:hanging="360"/>
      </w:pPr>
      <w:rPr>
        <w:rFonts w:hint="default"/>
      </w:rPr>
    </w:lvl>
    <w:lvl w:ilvl="3" w:tplc="0415000F" w:tentative="1">
      <w:start w:val="1"/>
      <w:numFmt w:val="decimal"/>
      <w:lvlText w:val="%4."/>
      <w:lvlJc w:val="left"/>
      <w:pPr>
        <w:tabs>
          <w:tab w:val="num" w:pos="2340"/>
        </w:tabs>
        <w:ind w:left="2340" w:hanging="360"/>
      </w:pPr>
    </w:lvl>
    <w:lvl w:ilvl="4" w:tplc="04150019" w:tentative="1">
      <w:start w:val="1"/>
      <w:numFmt w:val="lowerLetter"/>
      <w:lvlText w:val="%5."/>
      <w:lvlJc w:val="left"/>
      <w:pPr>
        <w:tabs>
          <w:tab w:val="num" w:pos="3060"/>
        </w:tabs>
        <w:ind w:left="3060" w:hanging="360"/>
      </w:p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40">
    <w:nsid w:val="78F75CDA"/>
    <w:multiLevelType w:val="hybridMultilevel"/>
    <w:tmpl w:val="39B424E8"/>
    <w:lvl w:ilvl="0" w:tplc="0415000F">
      <w:start w:val="1"/>
      <w:numFmt w:val="decimal"/>
      <w:lvlText w:val="%1."/>
      <w:lvlJc w:val="left"/>
      <w:pPr>
        <w:ind w:left="780" w:hanging="360"/>
      </w:pPr>
    </w:lvl>
    <w:lvl w:ilvl="1" w:tplc="04150011">
      <w:start w:val="1"/>
      <w:numFmt w:val="decimal"/>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1">
    <w:nsid w:val="79CD773F"/>
    <w:multiLevelType w:val="hybridMultilevel"/>
    <w:tmpl w:val="B39E58F6"/>
    <w:lvl w:ilvl="0" w:tplc="044C3774">
      <w:start w:val="1"/>
      <w:numFmt w:val="decimal"/>
      <w:lvlText w:val="%1."/>
      <w:lvlJc w:val="left"/>
      <w:pPr>
        <w:tabs>
          <w:tab w:val="num" w:pos="360"/>
        </w:tabs>
        <w:ind w:left="360" w:hanging="360"/>
      </w:pPr>
      <w:rPr>
        <w:b w:val="0"/>
      </w:rPr>
    </w:lvl>
    <w:lvl w:ilvl="1" w:tplc="D2162AF4">
      <w:start w:val="1"/>
      <w:numFmt w:val="lowerLetter"/>
      <w:lvlText w:val="%2)"/>
      <w:lvlJc w:val="left"/>
      <w:pPr>
        <w:ind w:left="900" w:hanging="360"/>
      </w:pPr>
      <w:rPr>
        <w:rFonts w:hint="default"/>
      </w:rPr>
    </w:lvl>
    <w:lvl w:ilvl="2" w:tplc="63A8B2D4">
      <w:start w:val="1"/>
      <w:numFmt w:val="decimal"/>
      <w:lvlText w:val="%3)"/>
      <w:lvlJc w:val="left"/>
      <w:pPr>
        <w:ind w:left="1800" w:hanging="360"/>
      </w:pPr>
      <w:rPr>
        <w:rFonts w:hint="default"/>
      </w:rPr>
    </w:lvl>
    <w:lvl w:ilvl="3" w:tplc="0415000F" w:tentative="1">
      <w:start w:val="1"/>
      <w:numFmt w:val="decimal"/>
      <w:lvlText w:val="%4."/>
      <w:lvlJc w:val="left"/>
      <w:pPr>
        <w:tabs>
          <w:tab w:val="num" w:pos="2340"/>
        </w:tabs>
        <w:ind w:left="2340" w:hanging="360"/>
      </w:pPr>
    </w:lvl>
    <w:lvl w:ilvl="4" w:tplc="04150019" w:tentative="1">
      <w:start w:val="1"/>
      <w:numFmt w:val="lowerLetter"/>
      <w:lvlText w:val="%5."/>
      <w:lvlJc w:val="left"/>
      <w:pPr>
        <w:tabs>
          <w:tab w:val="num" w:pos="3060"/>
        </w:tabs>
        <w:ind w:left="3060" w:hanging="360"/>
      </w:p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42">
    <w:nsid w:val="7C4B13CC"/>
    <w:multiLevelType w:val="hybridMultilevel"/>
    <w:tmpl w:val="1F927B1C"/>
    <w:lvl w:ilvl="0" w:tplc="0415000F">
      <w:start w:val="1"/>
      <w:numFmt w:val="decimal"/>
      <w:lvlText w:val="%1."/>
      <w:lvlJc w:val="left"/>
      <w:pPr>
        <w:tabs>
          <w:tab w:val="num" w:pos="360"/>
        </w:tabs>
        <w:ind w:left="360" w:hanging="360"/>
      </w:pPr>
      <w:rPr>
        <w:rFonts w:hint="default"/>
      </w:rPr>
    </w:lvl>
    <w:lvl w:ilvl="1" w:tplc="04150011">
      <w:start w:val="1"/>
      <w:numFmt w:val="decimal"/>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14"/>
  </w:num>
  <w:num w:numId="2">
    <w:abstractNumId w:val="6"/>
  </w:num>
  <w:num w:numId="3">
    <w:abstractNumId w:val="12"/>
  </w:num>
  <w:num w:numId="4">
    <w:abstractNumId w:val="36"/>
  </w:num>
  <w:num w:numId="5">
    <w:abstractNumId w:val="4"/>
  </w:num>
  <w:num w:numId="6">
    <w:abstractNumId w:val="42"/>
  </w:num>
  <w:num w:numId="7">
    <w:abstractNumId w:val="3"/>
  </w:num>
  <w:num w:numId="8">
    <w:abstractNumId w:val="5"/>
  </w:num>
  <w:num w:numId="9">
    <w:abstractNumId w:val="32"/>
  </w:num>
  <w:num w:numId="10">
    <w:abstractNumId w:val="37"/>
  </w:num>
  <w:num w:numId="11">
    <w:abstractNumId w:val="13"/>
  </w:num>
  <w:num w:numId="12">
    <w:abstractNumId w:val="26"/>
  </w:num>
  <w:num w:numId="13">
    <w:abstractNumId w:val="31"/>
  </w:num>
  <w:num w:numId="14">
    <w:abstractNumId w:val="29"/>
  </w:num>
  <w:num w:numId="15">
    <w:abstractNumId w:val="7"/>
  </w:num>
  <w:num w:numId="16">
    <w:abstractNumId w:val="22"/>
  </w:num>
  <w:num w:numId="17">
    <w:abstractNumId w:val="15"/>
  </w:num>
  <w:num w:numId="18">
    <w:abstractNumId w:val="20"/>
  </w:num>
  <w:num w:numId="19">
    <w:abstractNumId w:val="34"/>
  </w:num>
  <w:num w:numId="20">
    <w:abstractNumId w:val="40"/>
  </w:num>
  <w:num w:numId="21">
    <w:abstractNumId w:val="19"/>
  </w:num>
  <w:num w:numId="22">
    <w:abstractNumId w:val="28"/>
  </w:num>
  <w:num w:numId="23">
    <w:abstractNumId w:val="21"/>
  </w:num>
  <w:num w:numId="24">
    <w:abstractNumId w:val="0"/>
  </w:num>
  <w:num w:numId="25">
    <w:abstractNumId w:val="1"/>
  </w:num>
  <w:num w:numId="26">
    <w:abstractNumId w:val="2"/>
  </w:num>
  <w:num w:numId="27">
    <w:abstractNumId w:val="35"/>
  </w:num>
  <w:num w:numId="28">
    <w:abstractNumId w:val="25"/>
  </w:num>
  <w:num w:numId="29">
    <w:abstractNumId w:val="10"/>
  </w:num>
  <w:num w:numId="30">
    <w:abstractNumId w:val="17"/>
  </w:num>
  <w:num w:numId="31">
    <w:abstractNumId w:val="18"/>
  </w:num>
  <w:num w:numId="32">
    <w:abstractNumId w:val="30"/>
  </w:num>
  <w:num w:numId="33">
    <w:abstractNumId w:val="38"/>
  </w:num>
  <w:num w:numId="34">
    <w:abstractNumId w:val="16"/>
  </w:num>
  <w:num w:numId="35">
    <w:abstractNumId w:val="8"/>
  </w:num>
  <w:num w:numId="36">
    <w:abstractNumId w:val="11"/>
  </w:num>
  <w:num w:numId="37">
    <w:abstractNumId w:val="41"/>
  </w:num>
  <w:num w:numId="38">
    <w:abstractNumId w:val="33"/>
  </w:num>
  <w:num w:numId="39">
    <w:abstractNumId w:val="39"/>
  </w:num>
  <w:num w:numId="40">
    <w:abstractNumId w:val="23"/>
  </w:num>
  <w:num w:numId="41">
    <w:abstractNumId w:val="9"/>
  </w:num>
  <w:num w:numId="42">
    <w:abstractNumId w:val="27"/>
  </w:num>
  <w:num w:numId="43">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A20EDC"/>
    <w:rsid w:val="00015B31"/>
    <w:rsid w:val="0006330C"/>
    <w:rsid w:val="00075EFC"/>
    <w:rsid w:val="00092B27"/>
    <w:rsid w:val="00095F3A"/>
    <w:rsid w:val="000B4457"/>
    <w:rsid w:val="00121C35"/>
    <w:rsid w:val="00134DBF"/>
    <w:rsid w:val="001355F1"/>
    <w:rsid w:val="00156CA9"/>
    <w:rsid w:val="001865DB"/>
    <w:rsid w:val="00195676"/>
    <w:rsid w:val="001B0527"/>
    <w:rsid w:val="001B1D5D"/>
    <w:rsid w:val="001D181C"/>
    <w:rsid w:val="001F29D4"/>
    <w:rsid w:val="001F713B"/>
    <w:rsid w:val="002060F2"/>
    <w:rsid w:val="00214B64"/>
    <w:rsid w:val="002200FF"/>
    <w:rsid w:val="002202A2"/>
    <w:rsid w:val="00222029"/>
    <w:rsid w:val="00254E71"/>
    <w:rsid w:val="00256125"/>
    <w:rsid w:val="00260BFA"/>
    <w:rsid w:val="002640CC"/>
    <w:rsid w:val="002A532C"/>
    <w:rsid w:val="002C1BF8"/>
    <w:rsid w:val="002E2FE6"/>
    <w:rsid w:val="002F7843"/>
    <w:rsid w:val="003225B2"/>
    <w:rsid w:val="00331008"/>
    <w:rsid w:val="0034042F"/>
    <w:rsid w:val="00361E3B"/>
    <w:rsid w:val="0037099C"/>
    <w:rsid w:val="003B51C1"/>
    <w:rsid w:val="003D770E"/>
    <w:rsid w:val="00406A3B"/>
    <w:rsid w:val="00436DA0"/>
    <w:rsid w:val="00477024"/>
    <w:rsid w:val="00480CCE"/>
    <w:rsid w:val="00482A0D"/>
    <w:rsid w:val="004A300E"/>
    <w:rsid w:val="004B1E06"/>
    <w:rsid w:val="004B481C"/>
    <w:rsid w:val="004E2E05"/>
    <w:rsid w:val="00503117"/>
    <w:rsid w:val="00513090"/>
    <w:rsid w:val="005318A3"/>
    <w:rsid w:val="0059181C"/>
    <w:rsid w:val="005961E7"/>
    <w:rsid w:val="005B50B0"/>
    <w:rsid w:val="005C65BE"/>
    <w:rsid w:val="005C7EEA"/>
    <w:rsid w:val="005D7667"/>
    <w:rsid w:val="005E21D9"/>
    <w:rsid w:val="005F4B38"/>
    <w:rsid w:val="00612E5B"/>
    <w:rsid w:val="00617FA2"/>
    <w:rsid w:val="006467EC"/>
    <w:rsid w:val="00647493"/>
    <w:rsid w:val="00650E06"/>
    <w:rsid w:val="00676A4E"/>
    <w:rsid w:val="006A2B1B"/>
    <w:rsid w:val="006A7F77"/>
    <w:rsid w:val="006D4A38"/>
    <w:rsid w:val="0073107F"/>
    <w:rsid w:val="00737EAD"/>
    <w:rsid w:val="00750EE5"/>
    <w:rsid w:val="00763395"/>
    <w:rsid w:val="007743CF"/>
    <w:rsid w:val="00782B36"/>
    <w:rsid w:val="007866A2"/>
    <w:rsid w:val="007F36B9"/>
    <w:rsid w:val="00803880"/>
    <w:rsid w:val="008366B7"/>
    <w:rsid w:val="00861201"/>
    <w:rsid w:val="008917DD"/>
    <w:rsid w:val="00891AE5"/>
    <w:rsid w:val="00891AEE"/>
    <w:rsid w:val="008A2500"/>
    <w:rsid w:val="008A6922"/>
    <w:rsid w:val="008B67D2"/>
    <w:rsid w:val="00947E7F"/>
    <w:rsid w:val="00975C99"/>
    <w:rsid w:val="00975FB6"/>
    <w:rsid w:val="009C748E"/>
    <w:rsid w:val="00A04E1F"/>
    <w:rsid w:val="00A06C3D"/>
    <w:rsid w:val="00A16FBD"/>
    <w:rsid w:val="00A20EDC"/>
    <w:rsid w:val="00A21650"/>
    <w:rsid w:val="00A50FAE"/>
    <w:rsid w:val="00AB1AB4"/>
    <w:rsid w:val="00AC211F"/>
    <w:rsid w:val="00B046EB"/>
    <w:rsid w:val="00B147E8"/>
    <w:rsid w:val="00B20EC1"/>
    <w:rsid w:val="00B376C6"/>
    <w:rsid w:val="00B579ED"/>
    <w:rsid w:val="00B867B7"/>
    <w:rsid w:val="00BC3405"/>
    <w:rsid w:val="00BD0CB0"/>
    <w:rsid w:val="00BF55EE"/>
    <w:rsid w:val="00C032BC"/>
    <w:rsid w:val="00C26122"/>
    <w:rsid w:val="00C47392"/>
    <w:rsid w:val="00C75EAE"/>
    <w:rsid w:val="00C7799E"/>
    <w:rsid w:val="00C8689A"/>
    <w:rsid w:val="00CB15B6"/>
    <w:rsid w:val="00CF54EA"/>
    <w:rsid w:val="00D02DF6"/>
    <w:rsid w:val="00D16BC9"/>
    <w:rsid w:val="00D43827"/>
    <w:rsid w:val="00D462C3"/>
    <w:rsid w:val="00D46542"/>
    <w:rsid w:val="00DA1BD9"/>
    <w:rsid w:val="00DA225E"/>
    <w:rsid w:val="00DC5450"/>
    <w:rsid w:val="00DF57C3"/>
    <w:rsid w:val="00DF6DFE"/>
    <w:rsid w:val="00E066CB"/>
    <w:rsid w:val="00E11676"/>
    <w:rsid w:val="00E67E4E"/>
    <w:rsid w:val="00E933B1"/>
    <w:rsid w:val="00EB0FA3"/>
    <w:rsid w:val="00EC4D8E"/>
    <w:rsid w:val="00EC7EA4"/>
    <w:rsid w:val="00ED6DA5"/>
    <w:rsid w:val="00F04CA2"/>
    <w:rsid w:val="00F13451"/>
    <w:rsid w:val="00F14713"/>
    <w:rsid w:val="00F155AE"/>
    <w:rsid w:val="00F96091"/>
    <w:rsid w:val="00F97330"/>
    <w:rsid w:val="00FA3472"/>
    <w:rsid w:val="00FB3CC6"/>
    <w:rsid w:val="00FF773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Pr>
      <w:sz w:val="24"/>
      <w:szCs w:val="24"/>
    </w:rPr>
  </w:style>
  <w:style w:type="paragraph" w:styleId="Nagwek2">
    <w:name w:val="heading 2"/>
    <w:basedOn w:val="Normalny"/>
    <w:link w:val="Nagwek2Znak"/>
    <w:uiPriority w:val="9"/>
    <w:qFormat/>
    <w:rsid w:val="00C26122"/>
    <w:pPr>
      <w:spacing w:before="100" w:beforeAutospacing="1" w:after="100" w:afterAutospacing="1"/>
      <w:outlineLvl w:val="1"/>
    </w:pPr>
    <w:rPr>
      <w:b/>
      <w:bCs/>
      <w:sz w:val="36"/>
      <w:szCs w:val="36"/>
      <w:lang w:eastAsia="zh-CN"/>
    </w:rPr>
  </w:style>
  <w:style w:type="character" w:default="1" w:styleId="Domylnaczcionkaakapitu">
    <w:name w:val="Default Paragraph Font"/>
    <w:semiHidden/>
  </w:style>
  <w:style w:type="table" w:default="1" w:styleId="Standardowy">
    <w:name w:val="Normal Table"/>
    <w:semiHidden/>
    <w:tblPr>
      <w:tblInd w:w="0" w:type="dxa"/>
      <w:tblCellMar>
        <w:top w:w="0" w:type="dxa"/>
        <w:left w:w="108" w:type="dxa"/>
        <w:bottom w:w="0" w:type="dxa"/>
        <w:right w:w="108" w:type="dxa"/>
      </w:tblCellMar>
    </w:tblPr>
  </w:style>
  <w:style w:type="numbering" w:default="1" w:styleId="Bezlisty">
    <w:name w:val="No List"/>
    <w:semiHidden/>
  </w:style>
  <w:style w:type="paragraph" w:styleId="Tekstprzypisukocowego">
    <w:name w:val="endnote text"/>
    <w:basedOn w:val="Normalny"/>
    <w:link w:val="TekstprzypisukocowegoZnak"/>
    <w:rsid w:val="00ED6DA5"/>
    <w:rPr>
      <w:sz w:val="20"/>
      <w:szCs w:val="20"/>
    </w:rPr>
  </w:style>
  <w:style w:type="character" w:customStyle="1" w:styleId="TekstprzypisukocowegoZnak">
    <w:name w:val="Tekst przypisu końcowego Znak"/>
    <w:basedOn w:val="Domylnaczcionkaakapitu"/>
    <w:link w:val="Tekstprzypisukocowego"/>
    <w:rsid w:val="00ED6DA5"/>
  </w:style>
  <w:style w:type="character" w:styleId="Odwoanieprzypisukocowego">
    <w:name w:val="endnote reference"/>
    <w:rsid w:val="00ED6DA5"/>
    <w:rPr>
      <w:vertAlign w:val="superscript"/>
    </w:rPr>
  </w:style>
  <w:style w:type="paragraph" w:styleId="Nagwek">
    <w:name w:val="header"/>
    <w:basedOn w:val="Normalny"/>
    <w:link w:val="NagwekZnak"/>
    <w:rsid w:val="00891AE5"/>
    <w:pPr>
      <w:tabs>
        <w:tab w:val="center" w:pos="4536"/>
        <w:tab w:val="right" w:pos="9072"/>
      </w:tabs>
      <w:suppressAutoHyphens/>
    </w:pPr>
    <w:rPr>
      <w:sz w:val="20"/>
      <w:szCs w:val="20"/>
      <w:lang w:eastAsia="zh-CN"/>
    </w:rPr>
  </w:style>
  <w:style w:type="character" w:customStyle="1" w:styleId="NagwekZnak">
    <w:name w:val="Nagłówek Znak"/>
    <w:link w:val="Nagwek"/>
    <w:rsid w:val="00891AE5"/>
    <w:rPr>
      <w:lang w:eastAsia="zh-CN"/>
    </w:rPr>
  </w:style>
  <w:style w:type="paragraph" w:styleId="Tekstdymka">
    <w:name w:val="Balloon Text"/>
    <w:basedOn w:val="Normalny"/>
    <w:link w:val="TekstdymkaZnak"/>
    <w:rsid w:val="00B376C6"/>
    <w:rPr>
      <w:rFonts w:ascii="Segoe UI" w:hAnsi="Segoe UI"/>
      <w:sz w:val="18"/>
      <w:szCs w:val="18"/>
      <w:lang/>
    </w:rPr>
  </w:style>
  <w:style w:type="character" w:customStyle="1" w:styleId="TekstdymkaZnak">
    <w:name w:val="Tekst dymka Znak"/>
    <w:link w:val="Tekstdymka"/>
    <w:rsid w:val="00B376C6"/>
    <w:rPr>
      <w:rFonts w:ascii="Segoe UI" w:hAnsi="Segoe UI" w:cs="Segoe UI"/>
      <w:sz w:val="18"/>
      <w:szCs w:val="18"/>
    </w:rPr>
  </w:style>
  <w:style w:type="paragraph" w:styleId="Listanumerowana">
    <w:name w:val="List Number"/>
    <w:basedOn w:val="Normalny"/>
    <w:rsid w:val="00B376C6"/>
    <w:rPr>
      <w:sz w:val="20"/>
      <w:szCs w:val="20"/>
    </w:rPr>
  </w:style>
  <w:style w:type="paragraph" w:styleId="Stopka">
    <w:name w:val="footer"/>
    <w:basedOn w:val="Normalny"/>
    <w:link w:val="StopkaZnak"/>
    <w:rsid w:val="008A6922"/>
    <w:pPr>
      <w:tabs>
        <w:tab w:val="center" w:pos="4536"/>
        <w:tab w:val="right" w:pos="9072"/>
      </w:tabs>
    </w:pPr>
    <w:rPr>
      <w:lang/>
    </w:rPr>
  </w:style>
  <w:style w:type="character" w:customStyle="1" w:styleId="StopkaZnak">
    <w:name w:val="Stopka Znak"/>
    <w:link w:val="Stopka"/>
    <w:rsid w:val="008A6922"/>
    <w:rPr>
      <w:sz w:val="24"/>
      <w:szCs w:val="24"/>
      <w:lang w:eastAsia="pl-PL"/>
    </w:rPr>
  </w:style>
  <w:style w:type="paragraph" w:styleId="Akapitzlist">
    <w:name w:val="List Paragraph"/>
    <w:basedOn w:val="Normalny"/>
    <w:uiPriority w:val="34"/>
    <w:qFormat/>
    <w:rsid w:val="00095F3A"/>
    <w:pPr>
      <w:spacing w:after="160" w:line="259" w:lineRule="auto"/>
      <w:ind w:left="720"/>
      <w:contextualSpacing/>
    </w:pPr>
    <w:rPr>
      <w:rFonts w:ascii="Calibri" w:eastAsia="Calibri" w:hAnsi="Calibri" w:cs="Arial"/>
      <w:sz w:val="22"/>
      <w:szCs w:val="22"/>
      <w:lang w:eastAsia="en-US"/>
    </w:rPr>
  </w:style>
  <w:style w:type="paragraph" w:styleId="Tekstpodstawowy">
    <w:name w:val="Body Text"/>
    <w:basedOn w:val="Normalny"/>
    <w:link w:val="TekstpodstawowyZnak"/>
    <w:rsid w:val="00256125"/>
    <w:pPr>
      <w:suppressAutoHyphens/>
    </w:pPr>
    <w:rPr>
      <w:szCs w:val="20"/>
      <w:lang w:eastAsia="ar-SA"/>
    </w:rPr>
  </w:style>
  <w:style w:type="character" w:customStyle="1" w:styleId="TekstpodstawowyZnak">
    <w:name w:val="Tekst podstawowy Znak"/>
    <w:link w:val="Tekstpodstawowy"/>
    <w:rsid w:val="00256125"/>
    <w:rPr>
      <w:sz w:val="24"/>
      <w:lang w:eastAsia="ar-SA"/>
    </w:rPr>
  </w:style>
  <w:style w:type="paragraph" w:styleId="Tekstpodstawowy3">
    <w:name w:val="Body Text 3"/>
    <w:basedOn w:val="Normalny"/>
    <w:link w:val="Tekstpodstawowy3Znak"/>
    <w:rsid w:val="00436DA0"/>
    <w:pPr>
      <w:spacing w:after="120"/>
    </w:pPr>
    <w:rPr>
      <w:sz w:val="16"/>
      <w:szCs w:val="16"/>
      <w:lang w:eastAsia="en-US"/>
    </w:rPr>
  </w:style>
  <w:style w:type="character" w:customStyle="1" w:styleId="Tekstpodstawowy3Znak">
    <w:name w:val="Tekst podstawowy 3 Znak"/>
    <w:link w:val="Tekstpodstawowy3"/>
    <w:rsid w:val="00436DA0"/>
    <w:rPr>
      <w:sz w:val="16"/>
      <w:szCs w:val="16"/>
      <w:lang w:eastAsia="en-US"/>
    </w:rPr>
  </w:style>
  <w:style w:type="paragraph" w:customStyle="1" w:styleId="Standard">
    <w:name w:val="Standard"/>
    <w:semiHidden/>
    <w:rsid w:val="00436DA0"/>
    <w:pPr>
      <w:widowControl w:val="0"/>
      <w:autoSpaceDE w:val="0"/>
      <w:autoSpaceDN w:val="0"/>
      <w:adjustRightInd w:val="0"/>
    </w:pPr>
    <w:rPr>
      <w:sz w:val="28"/>
      <w:szCs w:val="28"/>
    </w:rPr>
  </w:style>
  <w:style w:type="paragraph" w:customStyle="1" w:styleId="pkt">
    <w:name w:val="pkt"/>
    <w:basedOn w:val="Normalny"/>
    <w:rsid w:val="00477024"/>
    <w:pPr>
      <w:spacing w:before="60" w:after="60"/>
      <w:ind w:left="851" w:hanging="295"/>
      <w:jc w:val="both"/>
    </w:pPr>
    <w:rPr>
      <w:szCs w:val="20"/>
    </w:rPr>
  </w:style>
  <w:style w:type="character" w:customStyle="1" w:styleId="Nagwek2Znak">
    <w:name w:val="Nagłówek 2 Znak"/>
    <w:link w:val="Nagwek2"/>
    <w:uiPriority w:val="9"/>
    <w:rsid w:val="00C26122"/>
    <w:rPr>
      <w:b/>
      <w:bCs/>
      <w:sz w:val="36"/>
      <w:szCs w:val="36"/>
    </w:rPr>
  </w:style>
  <w:style w:type="character" w:customStyle="1" w:styleId="fn-ref">
    <w:name w:val="fn-ref"/>
    <w:basedOn w:val="Domylnaczcionkaakapitu"/>
    <w:rsid w:val="00C26122"/>
  </w:style>
</w:styles>
</file>

<file path=word/webSettings.xml><?xml version="1.0" encoding="utf-8"?>
<w:webSettings xmlns:r="http://schemas.openxmlformats.org/officeDocument/2006/relationships" xmlns:w="http://schemas.openxmlformats.org/wordprocessingml/2006/main">
  <w:divs>
    <w:div w:id="1569338422">
      <w:bodyDiv w:val="1"/>
      <w:marLeft w:val="0"/>
      <w:marRight w:val="0"/>
      <w:marTop w:val="0"/>
      <w:marBottom w:val="0"/>
      <w:divBdr>
        <w:top w:val="none" w:sz="0" w:space="0" w:color="auto"/>
        <w:left w:val="none" w:sz="0" w:space="0" w:color="auto"/>
        <w:bottom w:val="none" w:sz="0" w:space="0" w:color="auto"/>
        <w:right w:val="none" w:sz="0" w:space="0" w:color="auto"/>
      </w:divBdr>
      <w:divsChild>
        <w:div w:id="965507980">
          <w:marLeft w:val="0"/>
          <w:marRight w:val="0"/>
          <w:marTop w:val="240"/>
          <w:marBottom w:val="0"/>
          <w:divBdr>
            <w:top w:val="none" w:sz="0" w:space="0" w:color="auto"/>
            <w:left w:val="none" w:sz="0" w:space="0" w:color="auto"/>
            <w:bottom w:val="none" w:sz="0" w:space="0" w:color="auto"/>
            <w:right w:val="none" w:sz="0" w:space="0" w:color="auto"/>
          </w:divBdr>
        </w:div>
        <w:div w:id="1000933435">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5</Pages>
  <Words>1658</Words>
  <Characters>9952</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KASIA</cp:lastModifiedBy>
  <cp:revision>2</cp:revision>
  <cp:lastPrinted>2019-06-24T08:20:00Z</cp:lastPrinted>
  <dcterms:created xsi:type="dcterms:W3CDTF">2022-09-01T06:41:00Z</dcterms:created>
  <dcterms:modified xsi:type="dcterms:W3CDTF">2022-09-01T06:41:00Z</dcterms:modified>
</cp:coreProperties>
</file>